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8266"/>
        <w:gridCol w:w="1305"/>
      </w:tblGrid>
      <w:tr w:rsidR="00B708FB" w:rsidTr="00713072">
        <w:tc>
          <w:tcPr>
            <w:tcW w:w="4760" w:type="dxa"/>
          </w:tcPr>
          <w:p w:rsidR="00B708FB" w:rsidRDefault="00B708FB" w:rsidP="00713072">
            <w:pPr>
              <w:pStyle w:val="Default"/>
              <w:spacing w:line="276" w:lineRule="auto"/>
              <w:ind w:firstLine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Агинский филиал краевого государственного бюджетного профессионального образовательного учреждения</w:t>
            </w:r>
          </w:p>
          <w:p w:rsidR="00B708FB" w:rsidRDefault="00B708FB" w:rsidP="00713072">
            <w:pPr>
              <w:pStyle w:val="Default"/>
              <w:spacing w:line="276" w:lineRule="auto"/>
              <w:ind w:firstLine="1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«Техникум горных разработок имени В.П.Астафьева»</w:t>
            </w:r>
          </w:p>
          <w:p w:rsidR="00B708FB" w:rsidRDefault="00B708FB" w:rsidP="00713072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  <w:p w:rsidR="00B708FB" w:rsidRDefault="00B708FB" w:rsidP="00713072">
            <w:pPr>
              <w:pStyle w:val="Default"/>
              <w:jc w:val="center"/>
              <w:rPr>
                <w:b/>
                <w:bCs/>
                <w:sz w:val="26"/>
                <w:szCs w:val="26"/>
              </w:rPr>
            </w:pPr>
          </w:p>
          <w:tbl>
            <w:tblPr>
              <w:tblW w:w="8050" w:type="dxa"/>
              <w:tblLook w:val="04A0"/>
            </w:tblPr>
            <w:tblGrid>
              <w:gridCol w:w="3969"/>
              <w:gridCol w:w="4081"/>
            </w:tblGrid>
            <w:tr w:rsidR="00B708FB" w:rsidTr="008F053F">
              <w:tc>
                <w:tcPr>
                  <w:tcW w:w="3969" w:type="dxa"/>
                  <w:hideMark/>
                </w:tcPr>
                <w:p w:rsidR="00B708FB" w:rsidRDefault="00B708FB" w:rsidP="00713072">
                  <w:pPr>
                    <w:pStyle w:val="af8"/>
                    <w:spacing w:line="276" w:lineRule="auto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Согласовано:</w:t>
                  </w:r>
                </w:p>
                <w:p w:rsidR="00B708FB" w:rsidRDefault="008F053F" w:rsidP="00713072">
                  <w:pPr>
                    <w:pStyle w:val="af8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И.о. н</w:t>
                  </w:r>
                  <w:r w:rsidR="00B708FB">
                    <w:rPr>
                      <w:rFonts w:ascii="Times New Roman" w:hAnsi="Times New Roman"/>
                      <w:sz w:val="28"/>
                      <w:szCs w:val="28"/>
                    </w:rPr>
                    <w:t>чальник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</w:t>
                  </w:r>
                  <w:r w:rsidR="00B708FB">
                    <w:rPr>
                      <w:rFonts w:ascii="Times New Roman" w:hAnsi="Times New Roman"/>
                      <w:sz w:val="28"/>
                      <w:szCs w:val="28"/>
                    </w:rPr>
                    <w:t xml:space="preserve"> отдела по УВР</w:t>
                  </w:r>
                </w:p>
                <w:p w:rsidR="008F053F" w:rsidRDefault="00B708FB" w:rsidP="00713072">
                  <w:pPr>
                    <w:pStyle w:val="af8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softHyphen/>
                    <w:t>___</w:t>
                  </w:r>
                  <w:r w:rsidR="008F053F">
                    <w:rPr>
                      <w:rFonts w:ascii="Times New Roman" w:hAnsi="Times New Roman"/>
                      <w:sz w:val="28"/>
                      <w:szCs w:val="28"/>
                    </w:rPr>
                    <w:t xml:space="preserve">  </w:t>
                  </w:r>
                </w:p>
                <w:p w:rsidR="00B708FB" w:rsidRDefault="008F053F" w:rsidP="00713072">
                  <w:pPr>
                    <w:pStyle w:val="af8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А.В. Милищенко</w:t>
                  </w:r>
                </w:p>
                <w:p w:rsidR="00B708FB" w:rsidRDefault="008F053F" w:rsidP="008F053F">
                  <w:pPr>
                    <w:pStyle w:val="af8"/>
                    <w:spacing w:line="276" w:lineRule="auto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«___»____________</w:t>
                  </w:r>
                  <w:r w:rsidR="00B708FB">
                    <w:rPr>
                      <w:rFonts w:ascii="Times New Roman" w:hAnsi="Times New Roman"/>
                      <w:sz w:val="28"/>
                      <w:szCs w:val="28"/>
                    </w:rPr>
                    <w:t>__20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</w:t>
                  </w:r>
                  <w:r w:rsidR="00B708FB">
                    <w:rPr>
                      <w:rFonts w:ascii="Times New Roman" w:hAnsi="Times New Roman"/>
                      <w:sz w:val="28"/>
                      <w:szCs w:val="28"/>
                    </w:rPr>
                    <w:t>__ г.</w:t>
                  </w:r>
                </w:p>
              </w:tc>
              <w:tc>
                <w:tcPr>
                  <w:tcW w:w="4081" w:type="dxa"/>
                  <w:hideMark/>
                </w:tcPr>
                <w:p w:rsidR="00B708FB" w:rsidRDefault="00B708FB" w:rsidP="00713072">
                  <w:pPr>
                    <w:pStyle w:val="af8"/>
                    <w:spacing w:line="276" w:lineRule="auto"/>
                    <w:jc w:val="right"/>
                    <w:rPr>
                      <w:rFonts w:ascii="Times New Roman" w:hAnsi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Утверждаю:</w:t>
                  </w:r>
                </w:p>
                <w:p w:rsidR="00B708FB" w:rsidRDefault="00B708FB" w:rsidP="00713072">
                  <w:pPr>
                    <w:pStyle w:val="af8"/>
                    <w:spacing w:line="276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Заведующий филиала</w:t>
                  </w:r>
                </w:p>
                <w:p w:rsidR="00B708FB" w:rsidRDefault="00B708FB" w:rsidP="00713072">
                  <w:pPr>
                    <w:pStyle w:val="af8"/>
                    <w:spacing w:line="276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_________________И.В. Кротова</w:t>
                  </w:r>
                </w:p>
                <w:p w:rsidR="00B708FB" w:rsidRDefault="008F053F" w:rsidP="00713072">
                  <w:pPr>
                    <w:pStyle w:val="af8"/>
                    <w:spacing w:line="276" w:lineRule="auto"/>
                    <w:jc w:val="right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</w:rPr>
                    <w:t>«___»________________20</w:t>
                  </w:r>
                  <w:r w:rsidR="00B708FB">
                    <w:rPr>
                      <w:rFonts w:ascii="Times New Roman" w:hAnsi="Times New Roman"/>
                      <w:sz w:val="28"/>
                      <w:szCs w:val="28"/>
                    </w:rPr>
                    <w:t>__ г.</w:t>
                  </w:r>
                </w:p>
              </w:tc>
            </w:tr>
          </w:tbl>
          <w:p w:rsidR="00B708FB" w:rsidRDefault="00B708FB" w:rsidP="00713072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08FB" w:rsidRDefault="00B708FB" w:rsidP="00713072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08FB" w:rsidRDefault="00B708FB" w:rsidP="00713072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B708FB" w:rsidRDefault="00B708FB" w:rsidP="00713072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1" w:type="dxa"/>
          </w:tcPr>
          <w:p w:rsidR="00B708FB" w:rsidRDefault="00B708FB" w:rsidP="00713072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708FB" w:rsidTr="00713072">
        <w:tc>
          <w:tcPr>
            <w:tcW w:w="4760" w:type="dxa"/>
          </w:tcPr>
          <w:p w:rsidR="00B708FB" w:rsidRDefault="00B708FB" w:rsidP="00713072">
            <w:pPr>
              <w:pStyle w:val="af8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11" w:type="dxa"/>
          </w:tcPr>
          <w:p w:rsidR="00B708FB" w:rsidRDefault="00B708FB" w:rsidP="00713072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708FB" w:rsidRDefault="00B708FB" w:rsidP="00B708FB">
      <w:pPr>
        <w:numPr>
          <w:ilvl w:val="0"/>
          <w:numId w:val="1"/>
        </w:numPr>
        <w:jc w:val="center"/>
        <w:rPr>
          <w:sz w:val="40"/>
        </w:rPr>
      </w:pPr>
      <w:r>
        <w:rPr>
          <w:sz w:val="40"/>
        </w:rPr>
        <w:t>Рабочая программа учебной дисциплины</w:t>
      </w:r>
    </w:p>
    <w:p w:rsidR="00B708FB" w:rsidRDefault="00B708FB" w:rsidP="00B708FB">
      <w:pPr>
        <w:numPr>
          <w:ilvl w:val="0"/>
          <w:numId w:val="1"/>
        </w:numPr>
        <w:jc w:val="center"/>
        <w:rPr>
          <w:sz w:val="40"/>
        </w:rPr>
      </w:pPr>
      <w:r>
        <w:rPr>
          <w:sz w:val="40"/>
        </w:rPr>
        <w:t>дисциплины</w:t>
      </w:r>
    </w:p>
    <w:p w:rsidR="006B52FF" w:rsidRPr="00583B4E" w:rsidRDefault="006B52FF" w:rsidP="0011247D">
      <w:pPr>
        <w:numPr>
          <w:ilvl w:val="0"/>
          <w:numId w:val="1"/>
        </w:numPr>
        <w:shd w:val="clear" w:color="auto" w:fill="FFFFFF"/>
        <w:ind w:left="431" w:right="62" w:hanging="431"/>
        <w:jc w:val="center"/>
        <w:rPr>
          <w:b/>
          <w:bCs/>
          <w:color w:val="000000"/>
          <w:spacing w:val="-6"/>
          <w:sz w:val="32"/>
          <w:szCs w:val="32"/>
        </w:rPr>
      </w:pPr>
    </w:p>
    <w:p w:rsidR="0011247D" w:rsidRPr="00583B4E" w:rsidRDefault="00A60044" w:rsidP="0011247D">
      <w:pPr>
        <w:numPr>
          <w:ilvl w:val="0"/>
          <w:numId w:val="1"/>
        </w:numPr>
        <w:shd w:val="clear" w:color="auto" w:fill="FFFFFF"/>
        <w:ind w:left="431" w:right="62" w:hanging="431"/>
        <w:jc w:val="center"/>
        <w:rPr>
          <w:b/>
          <w:bCs/>
          <w:color w:val="000000"/>
          <w:spacing w:val="-6"/>
          <w:sz w:val="36"/>
          <w:szCs w:val="36"/>
        </w:rPr>
      </w:pPr>
      <w:r>
        <w:rPr>
          <w:b/>
          <w:bCs/>
          <w:color w:val="000000"/>
          <w:spacing w:val="-6"/>
          <w:sz w:val="36"/>
          <w:szCs w:val="36"/>
        </w:rPr>
        <w:t>Техническое</w:t>
      </w:r>
      <w:r w:rsidR="00923C9E">
        <w:rPr>
          <w:b/>
          <w:bCs/>
          <w:color w:val="000000"/>
          <w:spacing w:val="-6"/>
          <w:sz w:val="36"/>
          <w:szCs w:val="36"/>
        </w:rPr>
        <w:t xml:space="preserve"> обслуживание и ремонт</w:t>
      </w:r>
      <w:r w:rsidR="0011247D" w:rsidRPr="00583B4E">
        <w:rPr>
          <w:b/>
          <w:bCs/>
          <w:color w:val="000000"/>
          <w:spacing w:val="-6"/>
          <w:sz w:val="36"/>
          <w:szCs w:val="36"/>
        </w:rPr>
        <w:t xml:space="preserve"> сельскохозяйственных машин и оборудования</w:t>
      </w:r>
    </w:p>
    <w:p w:rsidR="0011247D" w:rsidRPr="00583B4E" w:rsidRDefault="0011247D" w:rsidP="0011247D">
      <w:pPr>
        <w:numPr>
          <w:ilvl w:val="0"/>
          <w:numId w:val="1"/>
        </w:numPr>
        <w:shd w:val="clear" w:color="auto" w:fill="FFFFFF"/>
        <w:spacing w:before="192" w:line="240" w:lineRule="exact"/>
        <w:ind w:right="3638"/>
        <w:jc w:val="center"/>
        <w:rPr>
          <w:color w:val="000000"/>
          <w:spacing w:val="-4"/>
        </w:rPr>
      </w:pPr>
      <w:r w:rsidRPr="00583B4E">
        <w:rPr>
          <w:color w:val="000000"/>
          <w:spacing w:val="-4"/>
        </w:rPr>
        <w:t xml:space="preserve">                                              </w:t>
      </w:r>
    </w:p>
    <w:p w:rsidR="0011247D" w:rsidRPr="00583B4E" w:rsidRDefault="0011247D" w:rsidP="0011247D">
      <w:pPr>
        <w:numPr>
          <w:ilvl w:val="0"/>
          <w:numId w:val="1"/>
        </w:numPr>
        <w:shd w:val="clear" w:color="auto" w:fill="FFFFFF"/>
        <w:spacing w:before="192" w:line="240" w:lineRule="exact"/>
        <w:ind w:right="3638"/>
        <w:jc w:val="center"/>
        <w:rPr>
          <w:color w:val="000000"/>
          <w:spacing w:val="-4"/>
        </w:rPr>
      </w:pPr>
    </w:p>
    <w:p w:rsidR="0011247D" w:rsidRPr="00583B4E" w:rsidRDefault="0011247D" w:rsidP="0011247D">
      <w:pPr>
        <w:numPr>
          <w:ilvl w:val="0"/>
          <w:numId w:val="1"/>
        </w:numPr>
        <w:shd w:val="clear" w:color="auto" w:fill="FFFFFF"/>
        <w:spacing w:before="192" w:line="240" w:lineRule="exact"/>
        <w:ind w:right="3638"/>
        <w:jc w:val="center"/>
        <w:rPr>
          <w:color w:val="000000"/>
          <w:spacing w:val="-4"/>
        </w:rPr>
      </w:pPr>
    </w:p>
    <w:p w:rsidR="0011247D" w:rsidRPr="00583B4E" w:rsidRDefault="0011247D" w:rsidP="0011247D">
      <w:pPr>
        <w:numPr>
          <w:ilvl w:val="0"/>
          <w:numId w:val="1"/>
        </w:numPr>
        <w:shd w:val="clear" w:color="auto" w:fill="FFFFFF"/>
        <w:spacing w:before="192" w:line="240" w:lineRule="exact"/>
        <w:ind w:right="3638"/>
        <w:jc w:val="center"/>
        <w:rPr>
          <w:color w:val="000000"/>
          <w:spacing w:val="-4"/>
        </w:rPr>
      </w:pPr>
    </w:p>
    <w:p w:rsidR="0011247D" w:rsidRPr="00583B4E" w:rsidRDefault="0011247D" w:rsidP="0011247D">
      <w:pPr>
        <w:numPr>
          <w:ilvl w:val="0"/>
          <w:numId w:val="1"/>
        </w:numPr>
        <w:shd w:val="clear" w:color="auto" w:fill="FFFFFF"/>
        <w:spacing w:before="192" w:line="240" w:lineRule="exact"/>
        <w:ind w:right="3638"/>
        <w:jc w:val="center"/>
        <w:rPr>
          <w:color w:val="000000"/>
          <w:spacing w:val="-4"/>
        </w:rPr>
      </w:pPr>
    </w:p>
    <w:p w:rsidR="0011247D" w:rsidRPr="00583B4E" w:rsidRDefault="0011247D" w:rsidP="0011247D">
      <w:pPr>
        <w:numPr>
          <w:ilvl w:val="0"/>
          <w:numId w:val="1"/>
        </w:numPr>
        <w:shd w:val="clear" w:color="auto" w:fill="FFFFFF"/>
        <w:spacing w:before="192" w:line="240" w:lineRule="exact"/>
        <w:ind w:right="-1"/>
        <w:jc w:val="center"/>
        <w:rPr>
          <w:color w:val="000000"/>
          <w:spacing w:val="-4"/>
        </w:rPr>
      </w:pPr>
    </w:p>
    <w:p w:rsidR="00C8774D" w:rsidRDefault="00C8774D" w:rsidP="0011247D">
      <w:pPr>
        <w:numPr>
          <w:ilvl w:val="0"/>
          <w:numId w:val="1"/>
        </w:numPr>
        <w:shd w:val="clear" w:color="auto" w:fill="FFFFFF"/>
        <w:spacing w:before="192" w:line="240" w:lineRule="exact"/>
        <w:ind w:right="-1"/>
        <w:jc w:val="center"/>
        <w:rPr>
          <w:color w:val="000000"/>
          <w:spacing w:val="-4"/>
        </w:rPr>
      </w:pPr>
    </w:p>
    <w:p w:rsidR="00C8774D" w:rsidRDefault="00C8774D" w:rsidP="0011247D">
      <w:pPr>
        <w:numPr>
          <w:ilvl w:val="0"/>
          <w:numId w:val="1"/>
        </w:numPr>
        <w:shd w:val="clear" w:color="auto" w:fill="FFFFFF"/>
        <w:spacing w:before="192" w:line="240" w:lineRule="exact"/>
        <w:ind w:right="-1"/>
        <w:jc w:val="center"/>
        <w:rPr>
          <w:color w:val="000000"/>
          <w:spacing w:val="-4"/>
        </w:rPr>
      </w:pPr>
    </w:p>
    <w:p w:rsidR="00C8774D" w:rsidRDefault="00C8774D" w:rsidP="0011247D">
      <w:pPr>
        <w:numPr>
          <w:ilvl w:val="0"/>
          <w:numId w:val="1"/>
        </w:numPr>
        <w:shd w:val="clear" w:color="auto" w:fill="FFFFFF"/>
        <w:spacing w:before="192" w:line="240" w:lineRule="exact"/>
        <w:ind w:right="-1"/>
        <w:jc w:val="center"/>
        <w:rPr>
          <w:color w:val="000000"/>
          <w:spacing w:val="-4"/>
        </w:rPr>
      </w:pPr>
    </w:p>
    <w:p w:rsidR="00C8774D" w:rsidRDefault="00C8774D" w:rsidP="0011247D">
      <w:pPr>
        <w:numPr>
          <w:ilvl w:val="0"/>
          <w:numId w:val="1"/>
        </w:numPr>
        <w:shd w:val="clear" w:color="auto" w:fill="FFFFFF"/>
        <w:spacing w:before="192" w:line="240" w:lineRule="exact"/>
        <w:ind w:right="-1"/>
        <w:jc w:val="center"/>
        <w:rPr>
          <w:color w:val="000000"/>
          <w:spacing w:val="-4"/>
        </w:rPr>
      </w:pPr>
    </w:p>
    <w:p w:rsidR="00C8774D" w:rsidRDefault="00C8774D" w:rsidP="0011247D">
      <w:pPr>
        <w:numPr>
          <w:ilvl w:val="0"/>
          <w:numId w:val="1"/>
        </w:numPr>
        <w:shd w:val="clear" w:color="auto" w:fill="FFFFFF"/>
        <w:spacing w:before="192" w:line="240" w:lineRule="exact"/>
        <w:ind w:right="-1"/>
        <w:jc w:val="center"/>
        <w:rPr>
          <w:color w:val="000000"/>
          <w:spacing w:val="-4"/>
        </w:rPr>
      </w:pPr>
    </w:p>
    <w:p w:rsidR="00C8774D" w:rsidRDefault="00C8774D" w:rsidP="0011247D">
      <w:pPr>
        <w:numPr>
          <w:ilvl w:val="0"/>
          <w:numId w:val="1"/>
        </w:numPr>
        <w:shd w:val="clear" w:color="auto" w:fill="FFFFFF"/>
        <w:spacing w:before="192" w:line="240" w:lineRule="exact"/>
        <w:ind w:right="-1"/>
        <w:jc w:val="center"/>
        <w:rPr>
          <w:color w:val="000000"/>
          <w:spacing w:val="-4"/>
        </w:rPr>
      </w:pPr>
    </w:p>
    <w:p w:rsidR="00C8774D" w:rsidRDefault="00C8774D" w:rsidP="0011247D">
      <w:pPr>
        <w:numPr>
          <w:ilvl w:val="0"/>
          <w:numId w:val="1"/>
        </w:numPr>
        <w:shd w:val="clear" w:color="auto" w:fill="FFFFFF"/>
        <w:spacing w:before="192" w:line="240" w:lineRule="exact"/>
        <w:ind w:right="-1"/>
        <w:jc w:val="center"/>
        <w:rPr>
          <w:color w:val="000000"/>
          <w:spacing w:val="-4"/>
        </w:rPr>
      </w:pPr>
    </w:p>
    <w:p w:rsidR="0011247D" w:rsidRPr="006B52FF" w:rsidRDefault="0011247D" w:rsidP="006B52FF">
      <w:pPr>
        <w:numPr>
          <w:ilvl w:val="0"/>
          <w:numId w:val="1"/>
        </w:numPr>
        <w:shd w:val="clear" w:color="auto" w:fill="FFFFFF"/>
        <w:spacing w:before="192" w:line="240" w:lineRule="exact"/>
        <w:ind w:right="-1"/>
        <w:jc w:val="center"/>
        <w:rPr>
          <w:color w:val="000000"/>
          <w:spacing w:val="-4"/>
        </w:rPr>
      </w:pPr>
      <w:r w:rsidRPr="006B52FF">
        <w:rPr>
          <w:color w:val="000000"/>
          <w:spacing w:val="-4"/>
        </w:rPr>
        <w:t xml:space="preserve"> </w:t>
      </w:r>
      <w:r w:rsidR="00923C9E" w:rsidRPr="006B52FF">
        <w:rPr>
          <w:color w:val="000000"/>
          <w:spacing w:val="-3"/>
        </w:rPr>
        <w:t>20</w:t>
      </w:r>
      <w:r w:rsidR="008F053F">
        <w:rPr>
          <w:color w:val="000000"/>
          <w:spacing w:val="-3"/>
        </w:rPr>
        <w:t>22</w:t>
      </w:r>
    </w:p>
    <w:p w:rsidR="00B708FB" w:rsidRDefault="00B708FB" w:rsidP="005C72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p w:rsidR="00B708FB" w:rsidRDefault="00B708FB" w:rsidP="00B708FB">
      <w:pPr>
        <w:widowControl w:val="0"/>
        <w:numPr>
          <w:ilvl w:val="0"/>
          <w:numId w:val="1"/>
        </w:numPr>
        <w:jc w:val="both"/>
        <w:rPr>
          <w:sz w:val="28"/>
        </w:rPr>
      </w:pPr>
      <w:r>
        <w:rPr>
          <w:sz w:val="28"/>
          <w:szCs w:val="28"/>
        </w:rPr>
        <w:t xml:space="preserve">Рабочая программа учебной дисциплины разработана на основе Федерального государственного образовательного стандарта по профессии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 xml:space="preserve">ПО </w:t>
      </w:r>
      <w:r>
        <w:rPr>
          <w:b/>
          <w:sz w:val="28"/>
          <w:szCs w:val="28"/>
        </w:rPr>
        <w:t>18545</w:t>
      </w:r>
      <w:r>
        <w:rPr>
          <w:sz w:val="28"/>
        </w:rPr>
        <w:t>. Слесарь по ремонту сельскохозяйственных машин и оборудования.</w:t>
      </w:r>
    </w:p>
    <w:p w:rsidR="00B708FB" w:rsidRDefault="00B708FB" w:rsidP="00B708FB">
      <w:pPr>
        <w:widowControl w:val="0"/>
        <w:numPr>
          <w:ilvl w:val="0"/>
          <w:numId w:val="1"/>
        </w:numPr>
        <w:jc w:val="both"/>
        <w:rPr>
          <w:b/>
          <w:bCs/>
          <w:sz w:val="16"/>
          <w:szCs w:val="16"/>
        </w:rPr>
      </w:pPr>
    </w:p>
    <w:p w:rsidR="00B708FB" w:rsidRDefault="00B708FB" w:rsidP="00B708F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8"/>
          <w:szCs w:val="28"/>
          <w:vertAlign w:val="superscript"/>
        </w:rPr>
      </w:pPr>
    </w:p>
    <w:p w:rsidR="00B708FB" w:rsidRDefault="00B708FB" w:rsidP="00B708FB">
      <w:pPr>
        <w:pStyle w:val="Default"/>
        <w:numPr>
          <w:ilvl w:val="0"/>
          <w:numId w:val="1"/>
        </w:num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Организация-разработчик: Агинский филиал краевого государственного бюджетного профессионального образовательного учреждения «Техникум горных разработок  имени В.П.Астафьева»</w:t>
      </w:r>
    </w:p>
    <w:p w:rsidR="00B708FB" w:rsidRDefault="00B708FB" w:rsidP="00B708F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B708FB" w:rsidRPr="00366046" w:rsidRDefault="00B708FB" w:rsidP="00B708F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66046">
        <w:rPr>
          <w:sz w:val="28"/>
          <w:szCs w:val="28"/>
        </w:rPr>
        <w:t>Разработчик:</w:t>
      </w:r>
    </w:p>
    <w:p w:rsidR="00B708FB" w:rsidRPr="00366046" w:rsidRDefault="00B708FB" w:rsidP="00B708F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708FB" w:rsidRPr="00366046" w:rsidRDefault="00B708FB" w:rsidP="00B708FB">
      <w:pPr>
        <w:widowControl w:val="0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366046">
        <w:rPr>
          <w:sz w:val="28"/>
          <w:szCs w:val="28"/>
        </w:rPr>
        <w:t>Милищенко А.В. – преподаватель</w:t>
      </w:r>
    </w:p>
    <w:p w:rsidR="004F1240" w:rsidRPr="005C7251" w:rsidRDefault="0011247D" w:rsidP="005C72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  <w:r>
        <w:br w:type="page"/>
      </w:r>
      <w:r w:rsidR="004F1240" w:rsidRPr="005C7251">
        <w:lastRenderedPageBreak/>
        <w:t xml:space="preserve">СОДЕРЖАНИЕ </w:t>
      </w:r>
    </w:p>
    <w:p w:rsidR="004F1240" w:rsidRPr="005C7251" w:rsidRDefault="004F1240" w:rsidP="005C7251"/>
    <w:p w:rsidR="004F1240" w:rsidRPr="005C7251" w:rsidRDefault="004F1240" w:rsidP="005C7251"/>
    <w:p w:rsidR="004F1240" w:rsidRPr="005C7251" w:rsidRDefault="004F1240" w:rsidP="005C7251">
      <w:r w:rsidRPr="005C7251">
        <w:t xml:space="preserve"> </w:t>
      </w:r>
    </w:p>
    <w:p w:rsidR="004F1240" w:rsidRPr="005C7251" w:rsidRDefault="00CF1846" w:rsidP="005C7251">
      <w:r w:rsidRPr="005C7251">
        <w:t>1. ПАСПОРТ</w:t>
      </w:r>
      <w:r w:rsidR="004F1240" w:rsidRPr="005C7251">
        <w:t xml:space="preserve"> ПРО</w:t>
      </w:r>
      <w:r w:rsidR="003F4978">
        <w:t>ГРАММЫ УЧЕБНОЙ ДИСЦИПЛИНЫ</w:t>
      </w:r>
      <w:r w:rsidR="004F1240" w:rsidRPr="005C7251">
        <w:t xml:space="preserve">          </w:t>
      </w:r>
      <w:r w:rsidR="000F795F" w:rsidRPr="005C7251">
        <w:t xml:space="preserve">                         </w:t>
      </w:r>
      <w:r w:rsidR="00557562" w:rsidRPr="005C7251">
        <w:t xml:space="preserve"> </w:t>
      </w:r>
      <w:r w:rsidR="00DC5DE2">
        <w:t xml:space="preserve">                </w:t>
      </w:r>
      <w:r w:rsidR="000F795F" w:rsidRPr="005C7251">
        <w:t xml:space="preserve"> </w:t>
      </w:r>
      <w:r w:rsidR="009308AE">
        <w:t>3</w:t>
      </w:r>
    </w:p>
    <w:p w:rsidR="004F1240" w:rsidRPr="005C7251" w:rsidRDefault="004F1240" w:rsidP="005C7251"/>
    <w:p w:rsidR="004F1240" w:rsidRPr="005C7251" w:rsidRDefault="004F1240" w:rsidP="005C7251">
      <w:r w:rsidRPr="005C7251">
        <w:t>2. РЕЗУЛЬТАТЫ ОС</w:t>
      </w:r>
      <w:r w:rsidR="00F154EA">
        <w:t>ВОЕНИЯ УЧЕБНОЙ ДИСЦИПЛИНЫ</w:t>
      </w:r>
      <w:r w:rsidRPr="005C7251">
        <w:t xml:space="preserve">   </w:t>
      </w:r>
      <w:r w:rsidR="009308AE">
        <w:t xml:space="preserve">                              </w:t>
      </w:r>
      <w:r w:rsidR="003F4978">
        <w:t xml:space="preserve">                </w:t>
      </w:r>
      <w:r w:rsidR="009308AE">
        <w:t xml:space="preserve"> 5</w:t>
      </w:r>
    </w:p>
    <w:p w:rsidR="004F1240" w:rsidRPr="005C7251" w:rsidRDefault="004F1240" w:rsidP="005C7251">
      <w:r w:rsidRPr="005C7251">
        <w:t xml:space="preserve">   </w:t>
      </w:r>
    </w:p>
    <w:p w:rsidR="004F1240" w:rsidRPr="005C7251" w:rsidRDefault="004F1240" w:rsidP="005C7251">
      <w:r w:rsidRPr="005C7251">
        <w:t>3. СТРУКТУР</w:t>
      </w:r>
      <w:r w:rsidR="00BE0CC3" w:rsidRPr="005C7251">
        <w:t>А И</w:t>
      </w:r>
      <w:r w:rsidRPr="005C7251">
        <w:t xml:space="preserve"> СОДЕ</w:t>
      </w:r>
      <w:r w:rsidR="00BE73C8">
        <w:t>ЖАНИЕ ПРОГРАММЫ</w:t>
      </w:r>
      <w:r w:rsidRPr="005C7251">
        <w:t xml:space="preserve">                                                                    </w:t>
      </w:r>
      <w:r w:rsidR="00F154EA">
        <w:t>7</w:t>
      </w:r>
      <w:r w:rsidRPr="005C7251">
        <w:t xml:space="preserve">                                    </w:t>
      </w:r>
      <w:r w:rsidR="008F31C6">
        <w:t xml:space="preserve">        </w:t>
      </w:r>
      <w:r w:rsidR="00F154EA">
        <w:t xml:space="preserve">                       </w:t>
      </w:r>
    </w:p>
    <w:p w:rsidR="004F1240" w:rsidRPr="005C7251" w:rsidRDefault="004F1240" w:rsidP="005C7251"/>
    <w:p w:rsidR="004F1240" w:rsidRPr="005C7251" w:rsidRDefault="004F1240" w:rsidP="005C7251">
      <w:r w:rsidRPr="005C7251">
        <w:t>4. УС</w:t>
      </w:r>
      <w:r w:rsidR="00705C3A">
        <w:t>ЛОВИЯ РЕАЛИЗАЦИИ</w:t>
      </w:r>
      <w:r w:rsidR="00404C99">
        <w:t xml:space="preserve"> ПРОГР</w:t>
      </w:r>
      <w:r w:rsidR="00DD24CA">
        <w:t>АММЫ</w:t>
      </w:r>
      <w:r w:rsidR="00705C3A">
        <w:t xml:space="preserve"> </w:t>
      </w:r>
      <w:r w:rsidR="00DD24CA">
        <w:t>УЧЕБНОЙ ДИСЦИПЛИНЫ</w:t>
      </w:r>
      <w:r w:rsidRPr="005C7251">
        <w:t xml:space="preserve">     </w:t>
      </w:r>
      <w:r w:rsidR="00D67242">
        <w:t xml:space="preserve">          </w:t>
      </w:r>
      <w:r w:rsidR="00404C99">
        <w:t xml:space="preserve">         13</w:t>
      </w:r>
      <w:r w:rsidR="008F31C6">
        <w:t xml:space="preserve">     </w:t>
      </w:r>
      <w:r w:rsidR="00404C99">
        <w:t xml:space="preserve">     </w:t>
      </w:r>
    </w:p>
    <w:p w:rsidR="004F1240" w:rsidRPr="005C7251" w:rsidRDefault="004F1240" w:rsidP="005C7251"/>
    <w:p w:rsidR="004F1240" w:rsidRPr="005C7251" w:rsidRDefault="004F1240" w:rsidP="005C7251">
      <w:r w:rsidRPr="005C7251">
        <w:t xml:space="preserve">5. КОНТРОЛЬ И  </w:t>
      </w:r>
      <w:r w:rsidR="000C1EBA">
        <w:t>ОЦЕНКА РЕЗУЛЬТАТОВ ОСВОЕНИЯ УЧЕБНОЙ ДИСЦИПЛИНЫ</w:t>
      </w:r>
      <w:r w:rsidRPr="005C7251">
        <w:t xml:space="preserve"> </w:t>
      </w:r>
      <w:r w:rsidR="00705C3A">
        <w:t xml:space="preserve"> 16</w:t>
      </w:r>
      <w:r w:rsidRPr="005C7251">
        <w:t xml:space="preserve"> (ВИДА ПРОФЕССИОНАЛЬНОЙ ДЕЯТЕЛЬНОСТИ)          </w:t>
      </w:r>
      <w:r w:rsidR="009308AE">
        <w:t xml:space="preserve">                              </w:t>
      </w:r>
      <w:r w:rsidR="00705C3A">
        <w:t xml:space="preserve">                    </w:t>
      </w:r>
    </w:p>
    <w:p w:rsidR="004F1240" w:rsidRPr="005C7251" w:rsidRDefault="004F1240" w:rsidP="005C7251"/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</w:pPr>
    </w:p>
    <w:p w:rsidR="004F1240" w:rsidRPr="005C7251" w:rsidRDefault="004F1240" w:rsidP="005C7251">
      <w:pPr>
        <w:sectPr w:rsidR="004F1240" w:rsidRPr="005C7251" w:rsidSect="001124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0" w:right="850" w:bottom="1134" w:left="1701" w:header="1134" w:footer="708" w:gutter="0"/>
          <w:pgNumType w:start="1"/>
          <w:cols w:space="720"/>
          <w:docGrid w:linePitch="360"/>
        </w:sectPr>
      </w:pPr>
    </w:p>
    <w:p w:rsidR="004F1240" w:rsidRPr="005C7251" w:rsidRDefault="00CF1846" w:rsidP="005C7251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  <w:caps/>
          <w:sz w:val="28"/>
          <w:szCs w:val="28"/>
        </w:rPr>
      </w:pPr>
      <w:r w:rsidRPr="005C7251">
        <w:rPr>
          <w:b/>
          <w:caps/>
          <w:sz w:val="28"/>
          <w:szCs w:val="28"/>
        </w:rPr>
        <w:lastRenderedPageBreak/>
        <w:t xml:space="preserve">1. паспорт </w:t>
      </w:r>
      <w:r w:rsidR="003C2992">
        <w:rPr>
          <w:b/>
          <w:caps/>
          <w:sz w:val="28"/>
          <w:szCs w:val="28"/>
        </w:rPr>
        <w:t>рабочей</w:t>
      </w:r>
      <w:r w:rsidR="004F1240" w:rsidRPr="005C7251">
        <w:rPr>
          <w:b/>
          <w:caps/>
          <w:sz w:val="28"/>
          <w:szCs w:val="28"/>
        </w:rPr>
        <w:t xml:space="preserve"> ПРОГРАММЫ</w:t>
      </w:r>
    </w:p>
    <w:p w:rsidR="004F1240" w:rsidRPr="005C7251" w:rsidRDefault="003C2992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spacing w:after="12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учебной дис</w:t>
      </w:r>
      <w:r w:rsidR="009923CC">
        <w:rPr>
          <w:b/>
          <w:caps/>
          <w:sz w:val="28"/>
          <w:szCs w:val="28"/>
        </w:rPr>
        <w:t>циплины</w:t>
      </w:r>
    </w:p>
    <w:p w:rsidR="004F1240" w:rsidRPr="005C7251" w:rsidRDefault="00882CE8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</w:t>
      </w:r>
      <w:r w:rsidR="00C8774D">
        <w:rPr>
          <w:b/>
          <w:sz w:val="28"/>
          <w:szCs w:val="28"/>
        </w:rPr>
        <w:t>ехническое</w:t>
      </w:r>
      <w:r w:rsidR="004F1240" w:rsidRPr="005C7251">
        <w:rPr>
          <w:b/>
          <w:sz w:val="28"/>
          <w:szCs w:val="28"/>
        </w:rPr>
        <w:t xml:space="preserve"> обсл</w:t>
      </w:r>
      <w:r>
        <w:rPr>
          <w:b/>
          <w:sz w:val="28"/>
          <w:szCs w:val="28"/>
        </w:rPr>
        <w:t>уживание</w:t>
      </w:r>
      <w:r w:rsidR="004F1240" w:rsidRPr="005C725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ремонт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сельскохозяйственных машин и оборудования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1.1. Область применения программы</w:t>
      </w:r>
    </w:p>
    <w:p w:rsidR="004F1240" w:rsidRPr="005C7251" w:rsidRDefault="00375D1F" w:rsidP="005C7251">
      <w:pPr>
        <w:ind w:firstLine="720"/>
        <w:jc w:val="both"/>
        <w:rPr>
          <w:sz w:val="28"/>
          <w:szCs w:val="28"/>
        </w:rPr>
      </w:pPr>
      <w:r w:rsidRPr="005C7251">
        <w:rPr>
          <w:sz w:val="28"/>
          <w:szCs w:val="28"/>
        </w:rPr>
        <w:t>П</w:t>
      </w:r>
      <w:r w:rsidR="004F1240" w:rsidRPr="005C7251">
        <w:rPr>
          <w:sz w:val="28"/>
          <w:szCs w:val="28"/>
        </w:rPr>
        <w:t>р</w:t>
      </w:r>
      <w:r w:rsidR="009923CC">
        <w:rPr>
          <w:sz w:val="28"/>
          <w:szCs w:val="28"/>
        </w:rPr>
        <w:t>ограмма учебной дисциплины</w:t>
      </w:r>
      <w:r w:rsidR="004F1240" w:rsidRPr="005C7251">
        <w:rPr>
          <w:sz w:val="28"/>
          <w:szCs w:val="28"/>
        </w:rPr>
        <w:t xml:space="preserve"> является частью  основной профессиональной образовательной программы в соответствии </w:t>
      </w:r>
      <w:r w:rsidR="00A0595B">
        <w:rPr>
          <w:sz w:val="28"/>
          <w:szCs w:val="28"/>
        </w:rPr>
        <w:t xml:space="preserve">с ФГОС по профессии </w:t>
      </w:r>
      <w:r w:rsidR="004F1240" w:rsidRPr="005C7251">
        <w:rPr>
          <w:sz w:val="28"/>
          <w:szCs w:val="28"/>
        </w:rPr>
        <w:t xml:space="preserve"> </w:t>
      </w:r>
      <w:r w:rsidR="00A0595B">
        <w:rPr>
          <w:b/>
          <w:sz w:val="28"/>
          <w:szCs w:val="28"/>
        </w:rPr>
        <w:t xml:space="preserve">18545 </w:t>
      </w:r>
      <w:r w:rsidR="0099188B">
        <w:rPr>
          <w:b/>
          <w:sz w:val="28"/>
          <w:szCs w:val="28"/>
        </w:rPr>
        <w:t>Слесарь по ремонту сельскохозяйственных машин и оборудования</w:t>
      </w:r>
      <w:r w:rsidR="004F1240" w:rsidRPr="005C7251">
        <w:rPr>
          <w:b/>
          <w:sz w:val="28"/>
          <w:szCs w:val="28"/>
        </w:rPr>
        <w:t xml:space="preserve"> </w:t>
      </w:r>
      <w:r w:rsidR="00C77C8A">
        <w:rPr>
          <w:sz w:val="28"/>
          <w:szCs w:val="28"/>
        </w:rPr>
        <w:t>в части освоения</w:t>
      </w:r>
      <w:r w:rsidR="004F1240" w:rsidRPr="005C7251">
        <w:rPr>
          <w:sz w:val="28"/>
          <w:szCs w:val="28"/>
        </w:rPr>
        <w:t xml:space="preserve"> вида профессиональной деятельности:</w:t>
      </w:r>
      <w:r w:rsidR="00C77C8A">
        <w:rPr>
          <w:sz w:val="28"/>
          <w:szCs w:val="28"/>
        </w:rPr>
        <w:t xml:space="preserve"> </w:t>
      </w:r>
      <w:r w:rsidR="0063791D">
        <w:rPr>
          <w:b/>
          <w:sz w:val="28"/>
          <w:szCs w:val="28"/>
        </w:rPr>
        <w:t>Ремонт</w:t>
      </w:r>
      <w:r w:rsidR="004F1240" w:rsidRPr="005C7251">
        <w:rPr>
          <w:b/>
          <w:sz w:val="28"/>
          <w:szCs w:val="28"/>
        </w:rPr>
        <w:t xml:space="preserve"> и техническое обслуживание сельскохозяйственных машин и  оборудования </w:t>
      </w:r>
      <w:r w:rsidR="004F1240" w:rsidRPr="005C7251">
        <w:rPr>
          <w:sz w:val="28"/>
          <w:szCs w:val="28"/>
        </w:rPr>
        <w:t>и соответствующих профессиональных компетенций (ПК):</w:t>
      </w:r>
    </w:p>
    <w:p w:rsidR="004F1240" w:rsidRPr="005C7251" w:rsidRDefault="004F1240" w:rsidP="005C7251">
      <w:pPr>
        <w:autoSpaceDE w:val="0"/>
        <w:ind w:firstLine="678"/>
        <w:rPr>
          <w:sz w:val="28"/>
          <w:szCs w:val="28"/>
        </w:rPr>
      </w:pPr>
      <w:r w:rsidRPr="005C7251">
        <w:rPr>
          <w:sz w:val="28"/>
          <w:szCs w:val="28"/>
        </w:rPr>
        <w:t xml:space="preserve">ПК </w:t>
      </w:r>
      <w:r w:rsidR="003368A9">
        <w:rPr>
          <w:sz w:val="28"/>
          <w:szCs w:val="28"/>
        </w:rPr>
        <w:t>2.1.</w:t>
      </w:r>
      <w:r w:rsidR="00C71282">
        <w:rPr>
          <w:sz w:val="28"/>
          <w:szCs w:val="28"/>
        </w:rPr>
        <w:t xml:space="preserve"> </w:t>
      </w:r>
      <w:r w:rsidR="003368A9">
        <w:rPr>
          <w:sz w:val="28"/>
          <w:szCs w:val="28"/>
        </w:rPr>
        <w:t xml:space="preserve">Выполнять работы по </w:t>
      </w:r>
      <w:r w:rsidR="00050457">
        <w:rPr>
          <w:sz w:val="28"/>
          <w:szCs w:val="28"/>
        </w:rPr>
        <w:t>ремонту и техническому обслуживанию</w:t>
      </w:r>
      <w:r w:rsidR="001879BA">
        <w:rPr>
          <w:sz w:val="28"/>
          <w:szCs w:val="28"/>
        </w:rPr>
        <w:t xml:space="preserve"> сельскохозяйственных машин и об</w:t>
      </w:r>
      <w:r w:rsidR="00AE79AD">
        <w:rPr>
          <w:sz w:val="28"/>
          <w:szCs w:val="28"/>
        </w:rPr>
        <w:t>о</w:t>
      </w:r>
      <w:r w:rsidR="000D5A5E">
        <w:rPr>
          <w:sz w:val="28"/>
          <w:szCs w:val="28"/>
        </w:rPr>
        <w:t>рудования.</w:t>
      </w:r>
    </w:p>
    <w:p w:rsidR="004F1240" w:rsidRPr="005C7251" w:rsidRDefault="004F1240" w:rsidP="005C7251">
      <w:pPr>
        <w:autoSpaceDE w:val="0"/>
        <w:ind w:firstLine="678"/>
        <w:rPr>
          <w:sz w:val="28"/>
          <w:szCs w:val="28"/>
        </w:rPr>
      </w:pPr>
      <w:r w:rsidRPr="005C7251">
        <w:rPr>
          <w:sz w:val="28"/>
          <w:szCs w:val="28"/>
        </w:rPr>
        <w:t>П</w:t>
      </w:r>
      <w:r w:rsidR="000D5A5E">
        <w:rPr>
          <w:sz w:val="28"/>
          <w:szCs w:val="28"/>
        </w:rPr>
        <w:t>К 2.2.</w:t>
      </w:r>
      <w:r w:rsidR="00C71282">
        <w:rPr>
          <w:sz w:val="28"/>
          <w:szCs w:val="28"/>
        </w:rPr>
        <w:t xml:space="preserve"> </w:t>
      </w:r>
      <w:r w:rsidR="00D52B34">
        <w:rPr>
          <w:sz w:val="28"/>
          <w:szCs w:val="28"/>
        </w:rPr>
        <w:t>Проводить ремонт,</w:t>
      </w:r>
      <w:r w:rsidR="00AE79AD">
        <w:rPr>
          <w:sz w:val="28"/>
          <w:szCs w:val="28"/>
        </w:rPr>
        <w:t xml:space="preserve"> </w:t>
      </w:r>
      <w:r w:rsidR="00D52B34">
        <w:rPr>
          <w:sz w:val="28"/>
          <w:szCs w:val="28"/>
        </w:rPr>
        <w:t>наладку и регулировку</w:t>
      </w:r>
      <w:r w:rsidR="000E74BE">
        <w:rPr>
          <w:sz w:val="28"/>
          <w:szCs w:val="28"/>
        </w:rPr>
        <w:t xml:space="preserve"> </w:t>
      </w:r>
      <w:r w:rsidR="00AC27C8">
        <w:rPr>
          <w:sz w:val="28"/>
          <w:szCs w:val="28"/>
        </w:rPr>
        <w:t>от</w:t>
      </w:r>
      <w:r w:rsidR="00787816">
        <w:rPr>
          <w:sz w:val="28"/>
          <w:szCs w:val="28"/>
        </w:rPr>
        <w:t>дельных узлов и деталей тракторов, самоходных и других сельскохозяйственных машин</w:t>
      </w:r>
      <w:r w:rsidR="00DE05D8">
        <w:rPr>
          <w:sz w:val="28"/>
          <w:szCs w:val="28"/>
        </w:rPr>
        <w:t>, прицепных и навесных устройств</w:t>
      </w:r>
      <w:r w:rsidR="00E60318">
        <w:rPr>
          <w:sz w:val="28"/>
          <w:szCs w:val="28"/>
        </w:rPr>
        <w:t>, оборудования животноводческих ферм и комплексов</w:t>
      </w:r>
      <w:r w:rsidRPr="005C7251">
        <w:rPr>
          <w:sz w:val="28"/>
          <w:szCs w:val="28"/>
        </w:rPr>
        <w:t>.</w:t>
      </w:r>
    </w:p>
    <w:p w:rsidR="004F1240" w:rsidRPr="005C7251" w:rsidRDefault="004F1240" w:rsidP="005C7251">
      <w:pPr>
        <w:autoSpaceDE w:val="0"/>
        <w:ind w:firstLine="678"/>
        <w:rPr>
          <w:sz w:val="28"/>
          <w:szCs w:val="28"/>
        </w:rPr>
      </w:pPr>
      <w:r w:rsidRPr="005C7251">
        <w:rPr>
          <w:sz w:val="28"/>
          <w:szCs w:val="28"/>
        </w:rPr>
        <w:t xml:space="preserve">ПК </w:t>
      </w:r>
      <w:r w:rsidR="000E74BE">
        <w:rPr>
          <w:sz w:val="28"/>
          <w:szCs w:val="28"/>
        </w:rPr>
        <w:t>2.3.</w:t>
      </w:r>
      <w:r w:rsidR="000B5210">
        <w:rPr>
          <w:sz w:val="28"/>
          <w:szCs w:val="28"/>
        </w:rPr>
        <w:t xml:space="preserve"> Проводить профилактические осмотры тракторов</w:t>
      </w:r>
      <w:r w:rsidR="008171F9">
        <w:rPr>
          <w:sz w:val="28"/>
          <w:szCs w:val="28"/>
        </w:rPr>
        <w:t xml:space="preserve">, </w:t>
      </w:r>
      <w:r w:rsidR="000A0B66">
        <w:rPr>
          <w:sz w:val="28"/>
          <w:szCs w:val="28"/>
        </w:rPr>
        <w:t>самоходных и других сельскохозяйс</w:t>
      </w:r>
      <w:r w:rsidR="00E72BF0">
        <w:rPr>
          <w:sz w:val="28"/>
          <w:szCs w:val="28"/>
        </w:rPr>
        <w:t>твенных машин</w:t>
      </w:r>
      <w:r w:rsidR="004067F0">
        <w:rPr>
          <w:sz w:val="28"/>
          <w:szCs w:val="28"/>
        </w:rPr>
        <w:t>,</w:t>
      </w:r>
      <w:r w:rsidR="00A809A5">
        <w:rPr>
          <w:sz w:val="28"/>
          <w:szCs w:val="28"/>
        </w:rPr>
        <w:t xml:space="preserve"> прицепных и </w:t>
      </w:r>
      <w:r w:rsidR="008E3AA9">
        <w:rPr>
          <w:sz w:val="28"/>
          <w:szCs w:val="28"/>
        </w:rPr>
        <w:t>навесных устройств,</w:t>
      </w:r>
      <w:r w:rsidR="00C82B93">
        <w:rPr>
          <w:sz w:val="28"/>
          <w:szCs w:val="28"/>
        </w:rPr>
        <w:t xml:space="preserve"> оборудования животноводческих ферм и </w:t>
      </w:r>
      <w:r w:rsidR="00C71282">
        <w:rPr>
          <w:sz w:val="28"/>
          <w:szCs w:val="28"/>
        </w:rPr>
        <w:t>комплексов.</w:t>
      </w:r>
    </w:p>
    <w:p w:rsidR="004F1240" w:rsidRDefault="004F1240" w:rsidP="001237C0">
      <w:pPr>
        <w:autoSpaceDE w:val="0"/>
        <w:ind w:firstLine="678"/>
        <w:rPr>
          <w:sz w:val="28"/>
          <w:szCs w:val="28"/>
        </w:rPr>
      </w:pPr>
      <w:r w:rsidRPr="005C7251">
        <w:rPr>
          <w:sz w:val="28"/>
          <w:szCs w:val="28"/>
        </w:rPr>
        <w:t xml:space="preserve">ПК </w:t>
      </w:r>
      <w:r w:rsidR="00A53B71">
        <w:rPr>
          <w:sz w:val="28"/>
          <w:szCs w:val="28"/>
        </w:rPr>
        <w:t xml:space="preserve">2.4. </w:t>
      </w:r>
      <w:r w:rsidR="006C3EBE">
        <w:rPr>
          <w:sz w:val="28"/>
          <w:szCs w:val="28"/>
        </w:rPr>
        <w:t xml:space="preserve">Выявлять причины несложных неисправностей </w:t>
      </w:r>
      <w:r w:rsidR="00A4042A">
        <w:rPr>
          <w:sz w:val="28"/>
          <w:szCs w:val="28"/>
        </w:rPr>
        <w:t>тракторов,</w:t>
      </w:r>
      <w:r w:rsidR="000651B1">
        <w:rPr>
          <w:sz w:val="28"/>
          <w:szCs w:val="28"/>
        </w:rPr>
        <w:t xml:space="preserve"> </w:t>
      </w:r>
      <w:r w:rsidR="00A4042A">
        <w:rPr>
          <w:sz w:val="28"/>
          <w:szCs w:val="28"/>
        </w:rPr>
        <w:t>самоходных и других</w:t>
      </w:r>
      <w:r w:rsidR="00656F84">
        <w:rPr>
          <w:sz w:val="28"/>
          <w:szCs w:val="28"/>
        </w:rPr>
        <w:t xml:space="preserve"> сельскохозяйственных машин</w:t>
      </w:r>
      <w:r w:rsidR="00D56B60">
        <w:rPr>
          <w:sz w:val="28"/>
          <w:szCs w:val="28"/>
        </w:rPr>
        <w:t>, прицепных и навесных устройств</w:t>
      </w:r>
      <w:r w:rsidR="00F037CA">
        <w:rPr>
          <w:sz w:val="28"/>
          <w:szCs w:val="28"/>
        </w:rPr>
        <w:t>,</w:t>
      </w:r>
      <w:r w:rsidR="000651B1">
        <w:rPr>
          <w:sz w:val="28"/>
          <w:szCs w:val="28"/>
        </w:rPr>
        <w:t xml:space="preserve"> </w:t>
      </w:r>
      <w:r w:rsidR="00F037CA">
        <w:rPr>
          <w:sz w:val="28"/>
          <w:szCs w:val="28"/>
        </w:rPr>
        <w:t>оборудования животноводческих ферм и комплексов</w:t>
      </w:r>
      <w:r w:rsidR="000651B1">
        <w:rPr>
          <w:sz w:val="28"/>
          <w:szCs w:val="28"/>
        </w:rPr>
        <w:t xml:space="preserve"> и устранять их</w:t>
      </w:r>
      <w:r w:rsidR="00594B77">
        <w:rPr>
          <w:sz w:val="28"/>
          <w:szCs w:val="28"/>
        </w:rPr>
        <w:t>.</w:t>
      </w:r>
      <w:r w:rsidRPr="005C7251">
        <w:rPr>
          <w:i/>
          <w:sz w:val="28"/>
          <w:szCs w:val="28"/>
        </w:rPr>
        <w:t xml:space="preserve"> </w:t>
      </w:r>
    </w:p>
    <w:p w:rsidR="00594B77" w:rsidRDefault="001237C0" w:rsidP="005C7251">
      <w:pPr>
        <w:ind w:right="31" w:firstLine="720"/>
        <w:jc w:val="both"/>
        <w:rPr>
          <w:sz w:val="28"/>
          <w:szCs w:val="28"/>
        </w:rPr>
      </w:pPr>
      <w:r>
        <w:rPr>
          <w:sz w:val="28"/>
          <w:szCs w:val="28"/>
        </w:rPr>
        <w:t>П.К.2.5</w:t>
      </w:r>
      <w:r w:rsidR="00244069">
        <w:rPr>
          <w:sz w:val="28"/>
          <w:szCs w:val="28"/>
        </w:rPr>
        <w:t>. Выполнять работы по консервации</w:t>
      </w:r>
      <w:r w:rsidR="00C81AF3">
        <w:rPr>
          <w:sz w:val="28"/>
          <w:szCs w:val="28"/>
        </w:rPr>
        <w:t xml:space="preserve"> и сезонному хранению сельскохозяйственных машин и оборудования.</w:t>
      </w:r>
    </w:p>
    <w:p w:rsidR="00594B77" w:rsidRPr="005C7251" w:rsidRDefault="00594B77" w:rsidP="005C7251">
      <w:pPr>
        <w:ind w:right="31" w:firstLine="720"/>
        <w:jc w:val="both"/>
        <w:rPr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1.2. Цели и з</w:t>
      </w:r>
      <w:r w:rsidR="00383B59">
        <w:rPr>
          <w:b/>
          <w:sz w:val="28"/>
          <w:szCs w:val="28"/>
        </w:rPr>
        <w:t>адачи,</w:t>
      </w:r>
      <w:r w:rsidRPr="005C7251">
        <w:rPr>
          <w:b/>
          <w:sz w:val="28"/>
          <w:szCs w:val="28"/>
        </w:rPr>
        <w:t xml:space="preserve"> требования к результатам о</w:t>
      </w:r>
      <w:r w:rsidR="00383B59">
        <w:rPr>
          <w:b/>
          <w:sz w:val="28"/>
          <w:szCs w:val="28"/>
        </w:rPr>
        <w:t>своения учебной дис</w:t>
      </w:r>
      <w:r w:rsidR="00430A5E">
        <w:rPr>
          <w:b/>
          <w:sz w:val="28"/>
          <w:szCs w:val="28"/>
        </w:rPr>
        <w:t>циплины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8"/>
          <w:szCs w:val="28"/>
        </w:rPr>
      </w:pPr>
      <w:r w:rsidRPr="005C7251">
        <w:rPr>
          <w:sz w:val="28"/>
          <w:szCs w:val="28"/>
        </w:rPr>
        <w:t>С целью овладения указанным видом профессиональной деятельности и соответствующими профессиональными компетенциями обучающийся в ходе о</w:t>
      </w:r>
      <w:r w:rsidR="00430A5E">
        <w:rPr>
          <w:sz w:val="28"/>
          <w:szCs w:val="28"/>
        </w:rPr>
        <w:t>своения учебной дисциплины</w:t>
      </w:r>
      <w:r w:rsidRPr="005C7251">
        <w:rPr>
          <w:sz w:val="28"/>
          <w:szCs w:val="28"/>
        </w:rPr>
        <w:t xml:space="preserve"> должен: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иметь практический опыт:</w:t>
      </w:r>
    </w:p>
    <w:p w:rsidR="004F1240" w:rsidRPr="005C7251" w:rsidRDefault="00852E35" w:rsidP="0085581A">
      <w:pPr>
        <w:ind w:left="672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7E27F8">
        <w:rPr>
          <w:sz w:val="28"/>
          <w:szCs w:val="28"/>
        </w:rPr>
        <w:t>ыполнения</w:t>
      </w:r>
      <w:r w:rsidR="00E70D49" w:rsidRPr="005C7251">
        <w:rPr>
          <w:sz w:val="28"/>
          <w:szCs w:val="28"/>
        </w:rPr>
        <w:t xml:space="preserve"> </w:t>
      </w:r>
      <w:r>
        <w:rPr>
          <w:sz w:val="28"/>
          <w:szCs w:val="28"/>
        </w:rPr>
        <w:t>слесарных работ</w:t>
      </w:r>
      <w:r w:rsidR="0085581A">
        <w:rPr>
          <w:sz w:val="28"/>
          <w:szCs w:val="28"/>
        </w:rPr>
        <w:t xml:space="preserve"> по ремонту и </w:t>
      </w:r>
      <w:r w:rsidR="00533874">
        <w:rPr>
          <w:sz w:val="28"/>
          <w:szCs w:val="28"/>
        </w:rPr>
        <w:t>техническому  обслуживанию</w:t>
      </w:r>
      <w:r w:rsidR="004F1240" w:rsidRPr="005C7251">
        <w:rPr>
          <w:sz w:val="28"/>
          <w:szCs w:val="28"/>
        </w:rPr>
        <w:t xml:space="preserve"> сельскохозяйственных машин  и оборудования</w:t>
      </w:r>
      <w:r w:rsidR="0056524C">
        <w:rPr>
          <w:sz w:val="28"/>
          <w:szCs w:val="28"/>
        </w:rPr>
        <w:t>.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уметь:</w:t>
      </w:r>
    </w:p>
    <w:p w:rsidR="004F1240" w:rsidRPr="00477A7F" w:rsidRDefault="00712EB1" w:rsidP="004F4611">
      <w:pPr>
        <w:widowControl w:val="0"/>
        <w:ind w:left="71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A4C49">
        <w:rPr>
          <w:sz w:val="28"/>
          <w:szCs w:val="28"/>
        </w:rPr>
        <w:t>пользоваться</w:t>
      </w:r>
      <w:r w:rsidR="00E70D49" w:rsidRPr="005C7251">
        <w:rPr>
          <w:sz w:val="28"/>
          <w:szCs w:val="28"/>
        </w:rPr>
        <w:t xml:space="preserve"> </w:t>
      </w:r>
      <w:r w:rsidR="003D59CC">
        <w:rPr>
          <w:sz w:val="28"/>
          <w:szCs w:val="28"/>
        </w:rPr>
        <w:t>нормативно-тех</w:t>
      </w:r>
      <w:r w:rsidR="003135C3">
        <w:rPr>
          <w:sz w:val="28"/>
          <w:szCs w:val="28"/>
        </w:rPr>
        <w:t>нической и технологической документа</w:t>
      </w:r>
      <w:r w:rsidR="00477A7F">
        <w:rPr>
          <w:sz w:val="28"/>
          <w:szCs w:val="28"/>
        </w:rPr>
        <w:t>цией</w:t>
      </w:r>
      <w:r w:rsidR="00477A7F" w:rsidRPr="00477A7F">
        <w:rPr>
          <w:sz w:val="28"/>
          <w:szCs w:val="28"/>
        </w:rPr>
        <w:t>;</w:t>
      </w:r>
    </w:p>
    <w:p w:rsidR="004F1240" w:rsidRPr="005C7251" w:rsidRDefault="000C25CC" w:rsidP="005C7251">
      <w:pPr>
        <w:widowControl w:val="0"/>
        <w:numPr>
          <w:ilvl w:val="0"/>
          <w:numId w:val="14"/>
        </w:numPr>
        <w:ind w:left="1071" w:hanging="35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809EE">
        <w:rPr>
          <w:sz w:val="28"/>
          <w:szCs w:val="28"/>
        </w:rPr>
        <w:t>роводить техническое обслуживание и теку</w:t>
      </w:r>
      <w:r w:rsidR="0079757C">
        <w:rPr>
          <w:sz w:val="28"/>
          <w:szCs w:val="28"/>
        </w:rPr>
        <w:t xml:space="preserve">щий ремонт сельскохозяйственной </w:t>
      </w:r>
      <w:r w:rsidR="00F903B0">
        <w:rPr>
          <w:sz w:val="28"/>
          <w:szCs w:val="28"/>
        </w:rPr>
        <w:t xml:space="preserve">техники с применением современных </w:t>
      </w:r>
      <w:r w:rsidR="003D2B2E">
        <w:rPr>
          <w:sz w:val="28"/>
          <w:szCs w:val="28"/>
        </w:rPr>
        <w:t>контрольно-измерительных приборов</w:t>
      </w:r>
      <w:r w:rsidR="008F2FA2">
        <w:rPr>
          <w:sz w:val="28"/>
          <w:szCs w:val="28"/>
        </w:rPr>
        <w:t>, инструментов и средств технического оснащения</w:t>
      </w:r>
      <w:r w:rsidR="004F1240" w:rsidRPr="005C7251">
        <w:rPr>
          <w:sz w:val="28"/>
          <w:szCs w:val="28"/>
        </w:rPr>
        <w:t>;</w:t>
      </w:r>
    </w:p>
    <w:p w:rsidR="004F1240" w:rsidRPr="005C7251" w:rsidRDefault="0023341C" w:rsidP="005C7251">
      <w:pPr>
        <w:numPr>
          <w:ilvl w:val="0"/>
          <w:numId w:val="14"/>
        </w:numPr>
        <w:ind w:left="107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выявлять и устранять причины</w:t>
      </w:r>
      <w:r w:rsidR="00CE09FE">
        <w:rPr>
          <w:sz w:val="28"/>
          <w:szCs w:val="28"/>
        </w:rPr>
        <w:t xml:space="preserve"> несложных неисправнос</w:t>
      </w:r>
      <w:r w:rsidR="005256EE">
        <w:rPr>
          <w:sz w:val="28"/>
          <w:szCs w:val="28"/>
        </w:rPr>
        <w:t>тей сельскохозяйственной техники в производственных услови</w:t>
      </w:r>
      <w:r w:rsidR="003C6305">
        <w:rPr>
          <w:sz w:val="28"/>
          <w:szCs w:val="28"/>
        </w:rPr>
        <w:t>ях;</w:t>
      </w:r>
    </w:p>
    <w:p w:rsidR="004F1240" w:rsidRPr="005C7251" w:rsidRDefault="003C6305" w:rsidP="005C7251">
      <w:pPr>
        <w:numPr>
          <w:ilvl w:val="0"/>
          <w:numId w:val="14"/>
        </w:numPr>
        <w:ind w:left="1074"/>
        <w:jc w:val="both"/>
        <w:rPr>
          <w:sz w:val="28"/>
          <w:szCs w:val="28"/>
        </w:rPr>
      </w:pPr>
      <w:r>
        <w:rPr>
          <w:sz w:val="28"/>
          <w:szCs w:val="28"/>
        </w:rPr>
        <w:t>осуществлять самоконтроль</w:t>
      </w:r>
      <w:r w:rsidR="000C44CE">
        <w:rPr>
          <w:sz w:val="28"/>
          <w:szCs w:val="28"/>
        </w:rPr>
        <w:t xml:space="preserve"> по выполнению техобслуживания и </w:t>
      </w:r>
      <w:r w:rsidR="00045C4C">
        <w:rPr>
          <w:sz w:val="28"/>
          <w:szCs w:val="28"/>
        </w:rPr>
        <w:t>ремонта машин</w:t>
      </w:r>
      <w:r w:rsidR="004F1240" w:rsidRPr="005C7251">
        <w:rPr>
          <w:sz w:val="28"/>
          <w:szCs w:val="28"/>
        </w:rPr>
        <w:t>;</w:t>
      </w:r>
    </w:p>
    <w:p w:rsidR="004F1240" w:rsidRPr="005C7251" w:rsidRDefault="001175AD" w:rsidP="005C7251">
      <w:pPr>
        <w:numPr>
          <w:ilvl w:val="0"/>
          <w:numId w:val="14"/>
        </w:numPr>
        <w:ind w:left="107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проводить консервацию и сезонное хранение </w:t>
      </w:r>
      <w:r w:rsidR="009129D0">
        <w:rPr>
          <w:sz w:val="28"/>
          <w:szCs w:val="28"/>
        </w:rPr>
        <w:t>сельскохозяйственной техники</w:t>
      </w:r>
      <w:r w:rsidR="0090727D" w:rsidRPr="0090727D">
        <w:rPr>
          <w:sz w:val="28"/>
          <w:szCs w:val="28"/>
        </w:rPr>
        <w:t>;</w:t>
      </w:r>
    </w:p>
    <w:p w:rsidR="004F1240" w:rsidRPr="005C7251" w:rsidRDefault="004F1240" w:rsidP="005C7251">
      <w:pPr>
        <w:numPr>
          <w:ilvl w:val="0"/>
          <w:numId w:val="14"/>
        </w:numPr>
        <w:ind w:left="1074"/>
        <w:jc w:val="both"/>
        <w:rPr>
          <w:sz w:val="28"/>
          <w:szCs w:val="28"/>
        </w:rPr>
      </w:pPr>
      <w:r w:rsidRPr="005C7251">
        <w:rPr>
          <w:sz w:val="28"/>
          <w:szCs w:val="28"/>
        </w:rPr>
        <w:t>вы</w:t>
      </w:r>
      <w:r w:rsidR="00B40F48">
        <w:rPr>
          <w:sz w:val="28"/>
          <w:szCs w:val="28"/>
        </w:rPr>
        <w:t xml:space="preserve">полнять работы с соблюдением </w:t>
      </w:r>
      <w:r w:rsidR="00B350D9">
        <w:rPr>
          <w:sz w:val="28"/>
          <w:szCs w:val="28"/>
        </w:rPr>
        <w:t>требований безопасности</w:t>
      </w:r>
      <w:r w:rsidR="008F540C" w:rsidRPr="008F540C">
        <w:rPr>
          <w:sz w:val="28"/>
          <w:szCs w:val="28"/>
        </w:rPr>
        <w:t>;</w:t>
      </w:r>
    </w:p>
    <w:p w:rsidR="004F1240" w:rsidRPr="005C7251" w:rsidRDefault="003E51CC" w:rsidP="005C7251">
      <w:pPr>
        <w:numPr>
          <w:ilvl w:val="0"/>
          <w:numId w:val="14"/>
        </w:numPr>
        <w:ind w:left="1074"/>
        <w:jc w:val="both"/>
        <w:rPr>
          <w:sz w:val="28"/>
          <w:szCs w:val="28"/>
        </w:rPr>
      </w:pPr>
      <w:r>
        <w:rPr>
          <w:sz w:val="28"/>
          <w:szCs w:val="28"/>
        </w:rPr>
        <w:t>соблюдать экологическую безопасность</w:t>
      </w:r>
      <w:r w:rsidR="00BB2288">
        <w:rPr>
          <w:sz w:val="28"/>
          <w:szCs w:val="28"/>
        </w:rPr>
        <w:t xml:space="preserve"> производства</w:t>
      </w:r>
      <w:r w:rsidR="004F1240" w:rsidRPr="005C7251">
        <w:rPr>
          <w:sz w:val="28"/>
          <w:szCs w:val="28"/>
        </w:rPr>
        <w:t>;</w:t>
      </w:r>
    </w:p>
    <w:p w:rsidR="004F1240" w:rsidRPr="005C7251" w:rsidRDefault="004F1240" w:rsidP="00BB2288">
      <w:pPr>
        <w:ind w:left="714"/>
        <w:jc w:val="both"/>
        <w:rPr>
          <w:sz w:val="28"/>
          <w:szCs w:val="28"/>
        </w:rPr>
      </w:pP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знать:</w:t>
      </w:r>
    </w:p>
    <w:p w:rsidR="004F1240" w:rsidRPr="005C7251" w:rsidRDefault="00EB4C0C" w:rsidP="005C7251">
      <w:pPr>
        <w:numPr>
          <w:ilvl w:val="0"/>
          <w:numId w:val="8"/>
        </w:numPr>
        <w:ind w:left="1074"/>
        <w:rPr>
          <w:sz w:val="28"/>
          <w:szCs w:val="28"/>
        </w:rPr>
      </w:pPr>
      <w:r>
        <w:rPr>
          <w:sz w:val="28"/>
          <w:szCs w:val="28"/>
        </w:rPr>
        <w:t>виды нормативно-технической и технологичес</w:t>
      </w:r>
      <w:r w:rsidR="00B43FB5">
        <w:rPr>
          <w:sz w:val="28"/>
          <w:szCs w:val="28"/>
        </w:rPr>
        <w:t xml:space="preserve">кой документации, необходимой </w:t>
      </w:r>
      <w:r w:rsidR="003A78A0">
        <w:rPr>
          <w:sz w:val="28"/>
          <w:szCs w:val="28"/>
        </w:rPr>
        <w:t>для выполнения производственных работ</w:t>
      </w:r>
      <w:r w:rsidR="004F1240" w:rsidRPr="005C7251">
        <w:rPr>
          <w:sz w:val="28"/>
          <w:szCs w:val="28"/>
        </w:rPr>
        <w:t>;</w:t>
      </w:r>
    </w:p>
    <w:p w:rsidR="004F1240" w:rsidRPr="005C7251" w:rsidRDefault="001F27AC" w:rsidP="005C7251">
      <w:pPr>
        <w:numPr>
          <w:ilvl w:val="0"/>
          <w:numId w:val="8"/>
        </w:numPr>
        <w:ind w:left="1074"/>
        <w:rPr>
          <w:sz w:val="28"/>
          <w:szCs w:val="28"/>
        </w:rPr>
      </w:pPr>
      <w:r>
        <w:rPr>
          <w:sz w:val="28"/>
          <w:szCs w:val="28"/>
        </w:rPr>
        <w:t xml:space="preserve">правила применения современных </w:t>
      </w:r>
      <w:r w:rsidR="0017148E">
        <w:rPr>
          <w:sz w:val="28"/>
          <w:szCs w:val="28"/>
        </w:rPr>
        <w:t>контрольно-измерительных приборов</w:t>
      </w:r>
      <w:r w:rsidR="006F2DAB">
        <w:rPr>
          <w:sz w:val="28"/>
          <w:szCs w:val="28"/>
        </w:rPr>
        <w:t>, инструментов и средств</w:t>
      </w:r>
      <w:r w:rsidR="0029495E">
        <w:rPr>
          <w:sz w:val="28"/>
          <w:szCs w:val="28"/>
        </w:rPr>
        <w:t xml:space="preserve"> технического оснащения</w:t>
      </w:r>
      <w:r w:rsidR="004F1240" w:rsidRPr="005C7251">
        <w:rPr>
          <w:sz w:val="28"/>
          <w:szCs w:val="28"/>
        </w:rPr>
        <w:t>;</w:t>
      </w:r>
    </w:p>
    <w:p w:rsidR="004F1240" w:rsidRPr="005C7251" w:rsidRDefault="00412191" w:rsidP="005C7251">
      <w:pPr>
        <w:numPr>
          <w:ilvl w:val="0"/>
          <w:numId w:val="8"/>
        </w:numPr>
        <w:ind w:left="1074"/>
        <w:rPr>
          <w:sz w:val="28"/>
          <w:szCs w:val="28"/>
        </w:rPr>
      </w:pPr>
      <w:r>
        <w:rPr>
          <w:sz w:val="28"/>
          <w:szCs w:val="28"/>
        </w:rPr>
        <w:t>технологии технического обслуживания</w:t>
      </w:r>
      <w:r w:rsidR="00F10E59">
        <w:rPr>
          <w:sz w:val="28"/>
          <w:szCs w:val="28"/>
        </w:rPr>
        <w:t xml:space="preserve"> и ремонта сельскохозяйственных машин и оборудования</w:t>
      </w:r>
      <w:r w:rsidR="004F1240" w:rsidRPr="005C7251">
        <w:rPr>
          <w:sz w:val="28"/>
          <w:szCs w:val="28"/>
        </w:rPr>
        <w:t>;</w:t>
      </w:r>
    </w:p>
    <w:p w:rsidR="004F1240" w:rsidRPr="005C7251" w:rsidRDefault="00D96FF3" w:rsidP="005C7251">
      <w:pPr>
        <w:numPr>
          <w:ilvl w:val="0"/>
          <w:numId w:val="8"/>
        </w:numPr>
        <w:ind w:left="1074"/>
        <w:rPr>
          <w:sz w:val="28"/>
          <w:szCs w:val="28"/>
        </w:rPr>
      </w:pPr>
      <w:r>
        <w:rPr>
          <w:sz w:val="28"/>
          <w:szCs w:val="28"/>
        </w:rPr>
        <w:t>общие положения контроля</w:t>
      </w:r>
      <w:r w:rsidR="00F056BD">
        <w:rPr>
          <w:sz w:val="28"/>
          <w:szCs w:val="28"/>
        </w:rPr>
        <w:t xml:space="preserve"> качества технического обслуживания и </w:t>
      </w:r>
      <w:r w:rsidR="006D3E57">
        <w:rPr>
          <w:sz w:val="28"/>
          <w:szCs w:val="28"/>
        </w:rPr>
        <w:t>ремонта машин</w:t>
      </w:r>
      <w:r w:rsidR="004F1240" w:rsidRPr="005C7251">
        <w:rPr>
          <w:sz w:val="28"/>
          <w:szCs w:val="28"/>
        </w:rPr>
        <w:t>;</w:t>
      </w:r>
    </w:p>
    <w:p w:rsidR="004F1240" w:rsidRPr="005C7251" w:rsidRDefault="00F93EFE" w:rsidP="005C7251">
      <w:pPr>
        <w:numPr>
          <w:ilvl w:val="0"/>
          <w:numId w:val="8"/>
        </w:numPr>
        <w:ind w:left="1074"/>
        <w:rPr>
          <w:sz w:val="28"/>
          <w:szCs w:val="28"/>
        </w:rPr>
      </w:pPr>
      <w:r>
        <w:rPr>
          <w:sz w:val="28"/>
          <w:szCs w:val="28"/>
        </w:rPr>
        <w:t xml:space="preserve">свойства, правила хранения и </w:t>
      </w:r>
      <w:r w:rsidR="00591FC1">
        <w:rPr>
          <w:sz w:val="28"/>
          <w:szCs w:val="28"/>
        </w:rPr>
        <w:t>использования топлива, смазочных</w:t>
      </w:r>
      <w:r w:rsidR="00705A30">
        <w:rPr>
          <w:sz w:val="28"/>
          <w:szCs w:val="28"/>
        </w:rPr>
        <w:t xml:space="preserve"> </w:t>
      </w:r>
      <w:r w:rsidR="00591FC1">
        <w:rPr>
          <w:sz w:val="28"/>
          <w:szCs w:val="28"/>
        </w:rPr>
        <w:t>материалов и техниче</w:t>
      </w:r>
      <w:r w:rsidR="00705A30">
        <w:rPr>
          <w:sz w:val="28"/>
          <w:szCs w:val="28"/>
        </w:rPr>
        <w:t>с</w:t>
      </w:r>
      <w:r w:rsidR="00591FC1">
        <w:rPr>
          <w:sz w:val="28"/>
          <w:szCs w:val="28"/>
        </w:rPr>
        <w:t>ких жидкостей</w:t>
      </w:r>
      <w:r w:rsidR="004F1240" w:rsidRPr="005C7251">
        <w:rPr>
          <w:sz w:val="28"/>
          <w:szCs w:val="28"/>
        </w:rPr>
        <w:t>;</w:t>
      </w:r>
    </w:p>
    <w:p w:rsidR="004F1240" w:rsidRPr="005C7251" w:rsidRDefault="00705A30" w:rsidP="005C7251">
      <w:pPr>
        <w:numPr>
          <w:ilvl w:val="0"/>
          <w:numId w:val="8"/>
        </w:numPr>
        <w:ind w:left="1074"/>
        <w:rPr>
          <w:sz w:val="28"/>
          <w:szCs w:val="28"/>
        </w:rPr>
      </w:pPr>
      <w:r>
        <w:rPr>
          <w:sz w:val="28"/>
          <w:szCs w:val="28"/>
        </w:rPr>
        <w:t>правила и нормы охраны труда</w:t>
      </w:r>
      <w:r w:rsidR="00E61C1E">
        <w:rPr>
          <w:sz w:val="28"/>
          <w:szCs w:val="28"/>
        </w:rPr>
        <w:t xml:space="preserve">, </w:t>
      </w:r>
      <w:r w:rsidR="00A06FBD">
        <w:rPr>
          <w:sz w:val="28"/>
          <w:szCs w:val="28"/>
        </w:rPr>
        <w:t xml:space="preserve">техники безопасности, производственной санитарии </w:t>
      </w:r>
      <w:r w:rsidR="00701D76">
        <w:rPr>
          <w:sz w:val="28"/>
          <w:szCs w:val="28"/>
        </w:rPr>
        <w:t>и пожарной безопасности</w:t>
      </w:r>
      <w:r w:rsidR="001B68A7">
        <w:rPr>
          <w:sz w:val="28"/>
          <w:szCs w:val="28"/>
        </w:rPr>
        <w:t>.</w:t>
      </w:r>
    </w:p>
    <w:p w:rsidR="004F1240" w:rsidRPr="005C7251" w:rsidRDefault="004F1240" w:rsidP="001B68A7">
      <w:pPr>
        <w:ind w:left="714"/>
        <w:rPr>
          <w:sz w:val="28"/>
          <w:szCs w:val="28"/>
        </w:rPr>
      </w:pPr>
    </w:p>
    <w:p w:rsidR="004F1240" w:rsidRPr="005C7251" w:rsidRDefault="00981E22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5C7251">
        <w:rPr>
          <w:b/>
          <w:sz w:val="28"/>
          <w:szCs w:val="28"/>
        </w:rPr>
        <w:t>1.3 К</w:t>
      </w:r>
      <w:r w:rsidR="004F1240" w:rsidRPr="005C7251">
        <w:rPr>
          <w:b/>
          <w:sz w:val="28"/>
          <w:szCs w:val="28"/>
        </w:rPr>
        <w:t>оличе</w:t>
      </w:r>
      <w:r w:rsidRPr="005C7251">
        <w:rPr>
          <w:b/>
          <w:sz w:val="28"/>
          <w:szCs w:val="28"/>
        </w:rPr>
        <w:t>ство часов на освоение</w:t>
      </w:r>
      <w:r w:rsidR="004F1240" w:rsidRPr="005C7251">
        <w:rPr>
          <w:b/>
          <w:sz w:val="28"/>
          <w:szCs w:val="28"/>
        </w:rPr>
        <w:t xml:space="preserve"> пр</w:t>
      </w:r>
      <w:r w:rsidR="002852CE">
        <w:rPr>
          <w:b/>
          <w:sz w:val="28"/>
          <w:szCs w:val="28"/>
        </w:rPr>
        <w:t>ограммы учебной дисциплины</w:t>
      </w:r>
      <w:r w:rsidR="004F1240" w:rsidRPr="005C7251">
        <w:rPr>
          <w:b/>
          <w:sz w:val="28"/>
          <w:szCs w:val="28"/>
        </w:rPr>
        <w:t>:</w:t>
      </w:r>
    </w:p>
    <w:p w:rsidR="004F1240" w:rsidRPr="005C7251" w:rsidRDefault="004F1240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F1240" w:rsidRPr="005C7251" w:rsidRDefault="004F1240" w:rsidP="003D6E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8"/>
          <w:szCs w:val="28"/>
        </w:rPr>
      </w:pPr>
      <w:r w:rsidRPr="005C7251">
        <w:rPr>
          <w:sz w:val="28"/>
          <w:szCs w:val="28"/>
        </w:rPr>
        <w:t xml:space="preserve">обязательной аудиторной учебной нагрузки обучающегося – </w:t>
      </w:r>
      <w:r w:rsidR="009D0159">
        <w:rPr>
          <w:sz w:val="28"/>
          <w:szCs w:val="28"/>
        </w:rPr>
        <w:t>91 час</w:t>
      </w:r>
      <w:r w:rsidR="00CD139A">
        <w:rPr>
          <w:sz w:val="28"/>
          <w:szCs w:val="28"/>
        </w:rPr>
        <w:t>.</w:t>
      </w:r>
    </w:p>
    <w:p w:rsidR="004F1240" w:rsidRPr="005C7251" w:rsidRDefault="003D6EA4" w:rsidP="005C72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  <w:sectPr w:rsidR="004F1240" w:rsidRPr="005C725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/>
          <w:pgMar w:top="1134" w:right="850" w:bottom="1134" w:left="1701" w:header="720" w:footer="708" w:gutter="0"/>
          <w:cols w:space="720"/>
          <w:docGrid w:linePitch="360"/>
        </w:sectPr>
      </w:pPr>
      <w:r>
        <w:rPr>
          <w:sz w:val="28"/>
          <w:szCs w:val="28"/>
        </w:rPr>
        <w:t xml:space="preserve">           </w:t>
      </w:r>
    </w:p>
    <w:p w:rsidR="004F1240" w:rsidRPr="00ED503F" w:rsidRDefault="004F1240" w:rsidP="00ED50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 w:rsidRPr="005C7251">
        <w:rPr>
          <w:b/>
          <w:caps/>
          <w:sz w:val="28"/>
          <w:szCs w:val="28"/>
        </w:rPr>
        <w:lastRenderedPageBreak/>
        <w:t>2. результаты ос</w:t>
      </w:r>
      <w:r w:rsidR="00710B94">
        <w:rPr>
          <w:b/>
          <w:caps/>
          <w:sz w:val="28"/>
          <w:szCs w:val="28"/>
        </w:rPr>
        <w:t>воения УЧЕБНОЙ ДИСЦИПЛИНЫ</w:t>
      </w:r>
    </w:p>
    <w:p w:rsidR="004F1240" w:rsidRPr="005C7251" w:rsidRDefault="004F1240" w:rsidP="005C7251">
      <w:pPr>
        <w:widowControl w:val="0"/>
        <w:suppressAutoHyphens/>
        <w:ind w:firstLine="702"/>
        <w:rPr>
          <w:sz w:val="28"/>
          <w:szCs w:val="28"/>
        </w:rPr>
      </w:pPr>
      <w:r w:rsidRPr="005C7251">
        <w:rPr>
          <w:sz w:val="28"/>
          <w:szCs w:val="28"/>
        </w:rPr>
        <w:t>Результатом о</w:t>
      </w:r>
      <w:r w:rsidR="00C670C4">
        <w:rPr>
          <w:sz w:val="28"/>
          <w:szCs w:val="28"/>
        </w:rPr>
        <w:t>своения учебной дисциплины</w:t>
      </w:r>
      <w:r w:rsidRPr="005C7251">
        <w:rPr>
          <w:sz w:val="28"/>
          <w:szCs w:val="28"/>
        </w:rPr>
        <w:t xml:space="preserve"> является овладение обучающимися видом профессиональной деятельности:</w:t>
      </w:r>
    </w:p>
    <w:p w:rsidR="004F1240" w:rsidRPr="00ED503F" w:rsidRDefault="004F1240" w:rsidP="005C7251">
      <w:pPr>
        <w:widowControl w:val="0"/>
        <w:numPr>
          <w:ilvl w:val="0"/>
          <w:numId w:val="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  <w:r w:rsidRPr="005C7251">
        <w:rPr>
          <w:sz w:val="28"/>
          <w:szCs w:val="28"/>
        </w:rPr>
        <w:t>техническое обслуживание и ремонт тракторов, комбайнов, сельскохозяйственных машин, механизмов, установок, приспособлений и другого инженерно-технологического оборудования сельскохозяйственного наз</w:t>
      </w:r>
      <w:r w:rsidR="00A7740D">
        <w:rPr>
          <w:sz w:val="28"/>
          <w:szCs w:val="28"/>
        </w:rPr>
        <w:t>начения, в том числе обладать</w:t>
      </w:r>
      <w:r w:rsidRPr="005C7251">
        <w:rPr>
          <w:sz w:val="28"/>
          <w:szCs w:val="28"/>
        </w:rPr>
        <w:t xml:space="preserve"> профессиональными (ПК) и общими (ОК) компетенциями:</w:t>
      </w:r>
    </w:p>
    <w:tbl>
      <w:tblPr>
        <w:tblW w:w="9863" w:type="dxa"/>
        <w:tblInd w:w="-35" w:type="dxa"/>
        <w:tblLayout w:type="fixed"/>
        <w:tblLook w:val="0000"/>
      </w:tblPr>
      <w:tblGrid>
        <w:gridCol w:w="1136"/>
        <w:gridCol w:w="8727"/>
      </w:tblGrid>
      <w:tr w:rsidR="004F1240" w:rsidRPr="005C7251" w:rsidTr="0080109F">
        <w:trPr>
          <w:trHeight w:val="651"/>
        </w:trPr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jc w:val="center"/>
              <w:rPr>
                <w:b/>
                <w:sz w:val="28"/>
                <w:szCs w:val="28"/>
              </w:rPr>
            </w:pPr>
            <w:r w:rsidRPr="005C7251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8727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jc w:val="center"/>
              <w:rPr>
                <w:b/>
                <w:sz w:val="28"/>
                <w:szCs w:val="28"/>
              </w:rPr>
            </w:pPr>
            <w:r w:rsidRPr="005C7251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4F1240" w:rsidRPr="005C7251" w:rsidTr="0080109F">
        <w:tc>
          <w:tcPr>
            <w:tcW w:w="113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140641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</w:t>
            </w:r>
            <w:r w:rsidR="004F1240" w:rsidRPr="005C7251">
              <w:rPr>
                <w:sz w:val="28"/>
                <w:szCs w:val="28"/>
              </w:rPr>
              <w:t>.1</w:t>
            </w:r>
          </w:p>
        </w:tc>
        <w:tc>
          <w:tcPr>
            <w:tcW w:w="872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724FE9" w:rsidP="005C7251">
            <w:pPr>
              <w:widowControl w:val="0"/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Выполнять работы по </w:t>
            </w:r>
            <w:r w:rsidR="006D115B">
              <w:rPr>
                <w:sz w:val="28"/>
                <w:szCs w:val="28"/>
              </w:rPr>
              <w:t xml:space="preserve">техническому обслуживанию сельскохозяйственных машин и оборудования </w:t>
            </w:r>
            <w:r w:rsidR="00F51FCC">
              <w:rPr>
                <w:sz w:val="28"/>
                <w:szCs w:val="28"/>
              </w:rPr>
              <w:t xml:space="preserve">при помощи стационарных и </w:t>
            </w:r>
            <w:r w:rsidR="004F638E">
              <w:rPr>
                <w:sz w:val="28"/>
                <w:szCs w:val="28"/>
              </w:rPr>
              <w:t xml:space="preserve">передвижных средств </w:t>
            </w:r>
            <w:r w:rsidR="00262A2F">
              <w:rPr>
                <w:sz w:val="28"/>
                <w:szCs w:val="28"/>
              </w:rPr>
              <w:t>технического обслуживания и ремонта</w:t>
            </w:r>
            <w:r w:rsidR="004F1240" w:rsidRPr="005C7251">
              <w:rPr>
                <w:sz w:val="28"/>
                <w:szCs w:val="28"/>
              </w:rPr>
              <w:t>.</w:t>
            </w:r>
          </w:p>
        </w:tc>
      </w:tr>
      <w:tr w:rsidR="004F1240" w:rsidRPr="005C7251" w:rsidTr="0080109F"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ПК</w:t>
            </w:r>
            <w:r w:rsidR="00934B10">
              <w:rPr>
                <w:sz w:val="28"/>
                <w:szCs w:val="28"/>
              </w:rPr>
              <w:t xml:space="preserve"> 2</w:t>
            </w:r>
            <w:r w:rsidRPr="005C7251">
              <w:rPr>
                <w:sz w:val="28"/>
                <w:szCs w:val="28"/>
              </w:rPr>
              <w:t>.2</w:t>
            </w:r>
          </w:p>
        </w:tc>
        <w:tc>
          <w:tcPr>
            <w:tcW w:w="8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934B10" w:rsidP="005C7251">
            <w:pPr>
              <w:widowControl w:val="0"/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ремонт наладку и регулировку</w:t>
            </w:r>
            <w:r w:rsidR="00A709B3">
              <w:rPr>
                <w:sz w:val="28"/>
                <w:szCs w:val="28"/>
              </w:rPr>
              <w:t xml:space="preserve"> отдельных узлов и</w:t>
            </w:r>
            <w:r w:rsidR="0029716B">
              <w:rPr>
                <w:sz w:val="28"/>
                <w:szCs w:val="28"/>
              </w:rPr>
              <w:t xml:space="preserve"> </w:t>
            </w:r>
            <w:r w:rsidR="00A709B3">
              <w:rPr>
                <w:sz w:val="28"/>
                <w:szCs w:val="28"/>
              </w:rPr>
              <w:t>деталей тра</w:t>
            </w:r>
            <w:r w:rsidR="00482F68">
              <w:rPr>
                <w:sz w:val="28"/>
                <w:szCs w:val="28"/>
              </w:rPr>
              <w:t>кторов, самоходных и других с</w:t>
            </w:r>
            <w:r w:rsidR="003609AF">
              <w:rPr>
                <w:sz w:val="28"/>
                <w:szCs w:val="28"/>
              </w:rPr>
              <w:t xml:space="preserve">ельскохозяйственных машин, прицепных и навесных </w:t>
            </w:r>
            <w:r w:rsidR="004B11A8">
              <w:rPr>
                <w:sz w:val="28"/>
                <w:szCs w:val="28"/>
              </w:rPr>
              <w:t xml:space="preserve">устройств, оборудования животноводческих ферм и </w:t>
            </w:r>
            <w:r w:rsidR="00426266">
              <w:rPr>
                <w:sz w:val="28"/>
                <w:szCs w:val="28"/>
              </w:rPr>
              <w:t>комплексов с заменой отдельных частей и деталей</w:t>
            </w:r>
            <w:r w:rsidR="004F1240" w:rsidRPr="005C7251">
              <w:rPr>
                <w:sz w:val="28"/>
                <w:szCs w:val="28"/>
              </w:rPr>
              <w:t>.</w:t>
            </w:r>
          </w:p>
        </w:tc>
      </w:tr>
      <w:tr w:rsidR="004F1240" w:rsidRPr="005C7251" w:rsidTr="0080109F"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29716B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</w:t>
            </w:r>
            <w:r w:rsidR="004F1240" w:rsidRPr="005C7251">
              <w:rPr>
                <w:sz w:val="28"/>
                <w:szCs w:val="28"/>
              </w:rPr>
              <w:t>.3</w:t>
            </w:r>
          </w:p>
        </w:tc>
        <w:tc>
          <w:tcPr>
            <w:tcW w:w="8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3A30BF" w:rsidP="005C7251">
            <w:pPr>
              <w:widowControl w:val="0"/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Проводить профилактические осмотры тракторов,</w:t>
            </w:r>
            <w:r w:rsidR="00102EB4">
              <w:rPr>
                <w:sz w:val="28"/>
                <w:szCs w:val="28"/>
              </w:rPr>
              <w:t xml:space="preserve"> самоходных и других сельскохозяйственных машин</w:t>
            </w:r>
            <w:r w:rsidR="00084BF2">
              <w:rPr>
                <w:sz w:val="28"/>
                <w:szCs w:val="28"/>
              </w:rPr>
              <w:t>, прицепных и навесных устройств</w:t>
            </w:r>
            <w:r w:rsidR="00A93D1F">
              <w:rPr>
                <w:sz w:val="28"/>
                <w:szCs w:val="28"/>
              </w:rPr>
              <w:t>, оборудования животноводческих ферм и комплексов</w:t>
            </w:r>
            <w:r w:rsidR="004F1240" w:rsidRPr="005C7251">
              <w:rPr>
                <w:sz w:val="28"/>
                <w:szCs w:val="28"/>
              </w:rPr>
              <w:t>.</w:t>
            </w:r>
          </w:p>
        </w:tc>
      </w:tr>
      <w:tr w:rsidR="004F1240" w:rsidRPr="005C7251" w:rsidTr="0080109F"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0B7BFA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 2</w:t>
            </w:r>
            <w:r w:rsidR="004F1240" w:rsidRPr="005C7251">
              <w:rPr>
                <w:sz w:val="28"/>
                <w:szCs w:val="28"/>
              </w:rPr>
              <w:t>.4</w:t>
            </w:r>
          </w:p>
        </w:tc>
        <w:tc>
          <w:tcPr>
            <w:tcW w:w="8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3D6376" w:rsidP="005C7251">
            <w:pPr>
              <w:widowControl w:val="0"/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Выявлять </w:t>
            </w:r>
            <w:r w:rsidR="000559E4">
              <w:rPr>
                <w:sz w:val="28"/>
                <w:szCs w:val="28"/>
              </w:rPr>
              <w:t>причины несложных неисправностей</w:t>
            </w:r>
            <w:r>
              <w:rPr>
                <w:sz w:val="28"/>
                <w:szCs w:val="28"/>
              </w:rPr>
              <w:t xml:space="preserve"> </w:t>
            </w:r>
            <w:r w:rsidR="004F1240" w:rsidRPr="005C7251">
              <w:rPr>
                <w:sz w:val="28"/>
                <w:szCs w:val="28"/>
              </w:rPr>
              <w:t xml:space="preserve"> тракторов,</w:t>
            </w:r>
            <w:r w:rsidR="003610CD">
              <w:rPr>
                <w:sz w:val="28"/>
                <w:szCs w:val="28"/>
              </w:rPr>
              <w:t xml:space="preserve"> самоходных и других</w:t>
            </w:r>
            <w:r w:rsidR="004F1240" w:rsidRPr="005C7251">
              <w:rPr>
                <w:sz w:val="28"/>
                <w:szCs w:val="28"/>
              </w:rPr>
              <w:t xml:space="preserve"> сельскохозяйственных машин</w:t>
            </w:r>
            <w:r w:rsidR="007E64C4">
              <w:rPr>
                <w:sz w:val="28"/>
                <w:szCs w:val="28"/>
              </w:rPr>
              <w:t xml:space="preserve">, прицепных и навесных </w:t>
            </w:r>
            <w:r w:rsidR="00420EF3">
              <w:rPr>
                <w:sz w:val="28"/>
                <w:szCs w:val="28"/>
              </w:rPr>
              <w:t>устройств,</w:t>
            </w:r>
            <w:r w:rsidR="004F1240" w:rsidRPr="005C7251">
              <w:rPr>
                <w:sz w:val="28"/>
                <w:szCs w:val="28"/>
              </w:rPr>
              <w:t xml:space="preserve"> оборудования</w:t>
            </w:r>
            <w:r w:rsidR="00420EF3">
              <w:rPr>
                <w:sz w:val="28"/>
                <w:szCs w:val="28"/>
              </w:rPr>
              <w:t xml:space="preserve"> </w:t>
            </w:r>
            <w:r w:rsidR="00505663">
              <w:rPr>
                <w:sz w:val="28"/>
                <w:szCs w:val="28"/>
              </w:rPr>
              <w:t>животноводческих ферм и комплексов</w:t>
            </w:r>
            <w:r w:rsidR="00334352">
              <w:rPr>
                <w:sz w:val="28"/>
                <w:szCs w:val="28"/>
              </w:rPr>
              <w:t xml:space="preserve"> и устранять их</w:t>
            </w:r>
            <w:r w:rsidR="004F1240" w:rsidRPr="005C7251">
              <w:rPr>
                <w:sz w:val="28"/>
                <w:szCs w:val="28"/>
              </w:rPr>
              <w:t>.</w:t>
            </w:r>
          </w:p>
        </w:tc>
      </w:tr>
      <w:tr w:rsidR="004B1D8A" w:rsidRPr="005C7251" w:rsidTr="0080109F">
        <w:trPr>
          <w:trHeight w:val="696"/>
        </w:trPr>
        <w:tc>
          <w:tcPr>
            <w:tcW w:w="1136" w:type="dxa"/>
            <w:tcBorders>
              <w:top w:val="single" w:sz="4" w:space="0" w:color="000000"/>
              <w:left w:val="single" w:sz="8" w:space="0" w:color="000000"/>
            </w:tcBorders>
            <w:shd w:val="clear" w:color="auto" w:fill="auto"/>
          </w:tcPr>
          <w:p w:rsidR="004B1D8A" w:rsidRPr="005C7251" w:rsidRDefault="004B1D8A" w:rsidP="005C7251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ПК.2.</w:t>
            </w:r>
            <w:r w:rsidR="00960DA9">
              <w:rPr>
                <w:sz w:val="28"/>
                <w:szCs w:val="28"/>
              </w:rPr>
              <w:t>5</w:t>
            </w:r>
          </w:p>
        </w:tc>
        <w:tc>
          <w:tcPr>
            <w:tcW w:w="8727" w:type="dxa"/>
            <w:tcBorders>
              <w:top w:val="single" w:sz="4" w:space="0" w:color="000000"/>
              <w:left w:val="single" w:sz="4" w:space="0" w:color="000000"/>
              <w:right w:val="single" w:sz="8" w:space="0" w:color="000000"/>
            </w:tcBorders>
            <w:shd w:val="clear" w:color="auto" w:fill="auto"/>
          </w:tcPr>
          <w:p w:rsidR="004B1D8A" w:rsidRPr="005C7251" w:rsidRDefault="008A417A" w:rsidP="005C7251">
            <w:pPr>
              <w:widowControl w:val="0"/>
              <w:suppressAutoHyphens/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Выполнять работы по консервации</w:t>
            </w:r>
            <w:r w:rsidR="006E32F1">
              <w:rPr>
                <w:sz w:val="28"/>
                <w:szCs w:val="28"/>
              </w:rPr>
              <w:t xml:space="preserve"> и сезонному хранению сельскохозяйственных машин и оборудования</w:t>
            </w:r>
            <w:r w:rsidR="00964DB2">
              <w:rPr>
                <w:sz w:val="28"/>
                <w:szCs w:val="28"/>
              </w:rPr>
              <w:t>.</w:t>
            </w:r>
          </w:p>
        </w:tc>
      </w:tr>
      <w:tr w:rsidR="00FA7CB0" w:rsidRPr="005C7251" w:rsidTr="0080109F">
        <w:trPr>
          <w:trHeight w:val="673"/>
        </w:trPr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1</w:t>
            </w:r>
          </w:p>
        </w:tc>
        <w:tc>
          <w:tcPr>
            <w:tcW w:w="8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Понимать  сущность и социальную значимость своей будущей профессии, выявлять к ней устойчивый интерес.</w:t>
            </w:r>
          </w:p>
        </w:tc>
      </w:tr>
      <w:tr w:rsidR="00FA7CB0" w:rsidRPr="005C7251" w:rsidTr="0080109F">
        <w:trPr>
          <w:trHeight w:val="448"/>
        </w:trPr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2</w:t>
            </w:r>
          </w:p>
        </w:tc>
        <w:tc>
          <w:tcPr>
            <w:tcW w:w="8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FA7CB0" w:rsidRPr="005C7251" w:rsidTr="0080109F">
        <w:trPr>
          <w:trHeight w:val="414"/>
        </w:trPr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3</w:t>
            </w:r>
          </w:p>
        </w:tc>
        <w:tc>
          <w:tcPr>
            <w:tcW w:w="8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Анализировать 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FA7CB0" w:rsidRPr="005C7251" w:rsidTr="0080109F">
        <w:trPr>
          <w:trHeight w:val="515"/>
        </w:trPr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4</w:t>
            </w:r>
          </w:p>
        </w:tc>
        <w:tc>
          <w:tcPr>
            <w:tcW w:w="8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Осуществлять поиск информации, необходимой для эффективного  выполнения профессиональных задач.</w:t>
            </w:r>
          </w:p>
        </w:tc>
      </w:tr>
      <w:tr w:rsidR="00FA7CB0" w:rsidRPr="005C7251" w:rsidTr="0080109F">
        <w:trPr>
          <w:trHeight w:val="515"/>
        </w:trPr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5</w:t>
            </w:r>
          </w:p>
        </w:tc>
        <w:tc>
          <w:tcPr>
            <w:tcW w:w="8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FA7CB0" w:rsidRPr="005C7251" w:rsidTr="0080109F">
        <w:trPr>
          <w:trHeight w:val="515"/>
        </w:trPr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6</w:t>
            </w:r>
          </w:p>
        </w:tc>
        <w:tc>
          <w:tcPr>
            <w:tcW w:w="8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FA7CB0" w:rsidRPr="005C7251" w:rsidTr="0080109F">
        <w:trPr>
          <w:trHeight w:val="515"/>
        </w:trPr>
        <w:tc>
          <w:tcPr>
            <w:tcW w:w="113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spacing w:line="360" w:lineRule="auto"/>
              <w:jc w:val="both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ОК  7</w:t>
            </w:r>
          </w:p>
        </w:tc>
        <w:tc>
          <w:tcPr>
            <w:tcW w:w="8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FA7CB0" w:rsidRPr="005C7251" w:rsidRDefault="00FA7CB0" w:rsidP="00F50677">
            <w:pPr>
              <w:widowControl w:val="0"/>
              <w:suppressAutoHyphens/>
              <w:snapToGrid w:val="0"/>
              <w:rPr>
                <w:sz w:val="28"/>
                <w:szCs w:val="28"/>
              </w:rPr>
            </w:pPr>
            <w:r w:rsidRPr="005C7251">
              <w:rPr>
                <w:sz w:val="28"/>
                <w:szCs w:val="28"/>
              </w:rPr>
              <w:t>Организовывать собственную деятельность с соблюдением  требований охраны труда и экологической безопасности</w:t>
            </w:r>
          </w:p>
        </w:tc>
      </w:tr>
    </w:tbl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F1240" w:rsidRPr="005C7251" w:rsidRDefault="004F1240" w:rsidP="005C7251">
      <w:pPr>
        <w:rPr>
          <w:sz w:val="28"/>
          <w:szCs w:val="28"/>
        </w:rPr>
        <w:sectPr w:rsidR="004F1240" w:rsidRPr="005C7251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1410" w:right="851" w:bottom="1134" w:left="1701" w:header="1134" w:footer="709" w:gutter="0"/>
          <w:pgNumType w:start="6"/>
          <w:cols w:space="720"/>
          <w:docGrid w:linePitch="360"/>
        </w:sectPr>
      </w:pPr>
    </w:p>
    <w:p w:rsidR="004F1240" w:rsidRPr="005C7251" w:rsidRDefault="004F65C8" w:rsidP="005C7251">
      <w:pPr>
        <w:jc w:val="center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3.</w:t>
      </w:r>
      <w:r w:rsidR="004F1240" w:rsidRPr="005C7251">
        <w:rPr>
          <w:b/>
          <w:caps/>
          <w:sz w:val="28"/>
          <w:szCs w:val="28"/>
        </w:rPr>
        <w:t xml:space="preserve"> </w:t>
      </w:r>
      <w:r w:rsidR="004F1240" w:rsidRPr="005C7251">
        <w:rPr>
          <w:b/>
          <w:sz w:val="28"/>
          <w:szCs w:val="28"/>
        </w:rPr>
        <w:t xml:space="preserve">Содержание </w:t>
      </w:r>
      <w:r w:rsidR="00433F40">
        <w:rPr>
          <w:b/>
          <w:sz w:val="28"/>
          <w:szCs w:val="28"/>
        </w:rPr>
        <w:t>программы учебной дис</w:t>
      </w:r>
      <w:r w:rsidR="00934F50">
        <w:rPr>
          <w:b/>
          <w:sz w:val="28"/>
          <w:szCs w:val="28"/>
        </w:rPr>
        <w:t>циплины</w:t>
      </w:r>
    </w:p>
    <w:p w:rsidR="004F1240" w:rsidRPr="005C7251" w:rsidRDefault="00205939" w:rsidP="005C725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rFonts w:eastAsia="Calibri"/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>
        <w:rPr>
          <w:rFonts w:eastAsia="Calibri"/>
          <w:b/>
          <w:bCs/>
          <w:sz w:val="28"/>
          <w:szCs w:val="28"/>
        </w:rPr>
        <w:t xml:space="preserve"> Техническое обслуживание и ремонт</w:t>
      </w:r>
      <w:r w:rsidR="009771E0">
        <w:rPr>
          <w:rFonts w:eastAsia="Calibri"/>
          <w:b/>
          <w:bCs/>
          <w:sz w:val="28"/>
          <w:szCs w:val="28"/>
        </w:rPr>
        <w:t xml:space="preserve"> сельскохозяйственных машин и оборудования</w:t>
      </w:r>
      <w:r w:rsidR="004F1240" w:rsidRPr="005C7251">
        <w:rPr>
          <w:rFonts w:eastAsia="Calibri"/>
          <w:b/>
          <w:bCs/>
          <w:sz w:val="28"/>
          <w:szCs w:val="28"/>
        </w:rPr>
        <w:t>»</w:t>
      </w:r>
    </w:p>
    <w:p w:rsidR="004F1240" w:rsidRPr="005C7251" w:rsidRDefault="004F1240" w:rsidP="005C7251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961"/>
        <w:gridCol w:w="615"/>
        <w:gridCol w:w="8204"/>
        <w:gridCol w:w="15"/>
        <w:gridCol w:w="1122"/>
        <w:gridCol w:w="1161"/>
      </w:tblGrid>
      <w:tr w:rsidR="004F1240" w:rsidRPr="005C7251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934F50" w:rsidP="00934F50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разделов</w:t>
            </w:r>
            <w:r w:rsidR="004F1240" w:rsidRPr="005C7251">
              <w:rPr>
                <w:b/>
                <w:bCs/>
                <w:sz w:val="22"/>
                <w:szCs w:val="22"/>
              </w:rPr>
              <w:t xml:space="preserve"> и тем</w:t>
            </w:r>
          </w:p>
        </w:tc>
        <w:tc>
          <w:tcPr>
            <w:tcW w:w="8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C7251">
              <w:rPr>
                <w:b/>
                <w:bCs/>
                <w:sz w:val="22"/>
                <w:szCs w:val="22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4F1240" w:rsidRPr="005C7251">
        <w:tc>
          <w:tcPr>
            <w:tcW w:w="3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5C7251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5C7251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jc w:val="center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4</w:t>
            </w:r>
          </w:p>
        </w:tc>
      </w:tr>
      <w:tr w:rsidR="00A46DF5" w:rsidRPr="005C7251">
        <w:trPr>
          <w:trHeight w:val="1387"/>
        </w:trPr>
        <w:tc>
          <w:tcPr>
            <w:tcW w:w="396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6DF5" w:rsidRPr="005C7251" w:rsidRDefault="00B20CEF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Техническое</w:t>
            </w:r>
            <w:r w:rsidR="007A5C2B">
              <w:rPr>
                <w:rFonts w:eastAsia="Calibri"/>
                <w:b/>
                <w:bCs/>
                <w:sz w:val="22"/>
                <w:szCs w:val="22"/>
              </w:rPr>
              <w:t xml:space="preserve"> обслуживание</w:t>
            </w:r>
            <w:r w:rsidR="001D6D03">
              <w:rPr>
                <w:rFonts w:eastAsia="Calibri"/>
                <w:b/>
                <w:bCs/>
                <w:sz w:val="22"/>
                <w:szCs w:val="22"/>
              </w:rPr>
              <w:t xml:space="preserve"> и ремонт</w:t>
            </w:r>
            <w:r w:rsidR="00A46DF5">
              <w:rPr>
                <w:rFonts w:eastAsia="Calibri"/>
                <w:b/>
                <w:bCs/>
                <w:sz w:val="22"/>
                <w:szCs w:val="22"/>
              </w:rPr>
              <w:t xml:space="preserve"> сельскохозяйственных машин и оборудования</w:t>
            </w:r>
          </w:p>
          <w:p w:rsidR="00A46DF5" w:rsidRPr="005C7251" w:rsidRDefault="00A46DF5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8834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6DF5" w:rsidRPr="005C7251" w:rsidRDefault="00A46DF5" w:rsidP="005C7251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46DF5" w:rsidRPr="005C7251" w:rsidRDefault="001D6D03" w:rsidP="005C7251">
            <w:pPr>
              <w:jc w:val="center"/>
              <w:rPr>
                <w:b/>
              </w:rPr>
            </w:pPr>
            <w:r>
              <w:rPr>
                <w:b/>
              </w:rPr>
              <w:t>91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A46DF5" w:rsidRPr="005C7251" w:rsidRDefault="00A46DF5" w:rsidP="005C7251">
            <w:pPr>
              <w:snapToGrid w:val="0"/>
              <w:jc w:val="center"/>
            </w:pPr>
          </w:p>
        </w:tc>
      </w:tr>
      <w:tr w:rsidR="00A7047C" w:rsidRPr="005C7251">
        <w:trPr>
          <w:trHeight w:val="315"/>
        </w:trPr>
        <w:tc>
          <w:tcPr>
            <w:tcW w:w="396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7047C" w:rsidRPr="005C7251" w:rsidRDefault="00817004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>
              <w:rPr>
                <w:rFonts w:eastAsia="Calibri"/>
                <w:b/>
                <w:bCs/>
                <w:sz w:val="22"/>
                <w:szCs w:val="22"/>
              </w:rPr>
              <w:t>Тема</w:t>
            </w:r>
            <w:r w:rsidR="00A7047C">
              <w:rPr>
                <w:rFonts w:eastAsia="Calibri"/>
                <w:b/>
                <w:bCs/>
                <w:sz w:val="22"/>
                <w:szCs w:val="22"/>
              </w:rPr>
              <w:t xml:space="preserve"> 1. Основы ТО и ремонта                                                              </w:t>
            </w:r>
            <w:r w:rsidR="00A7047C" w:rsidRPr="005C7251">
              <w:rPr>
                <w:rFonts w:eastAsia="Calibri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8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047C" w:rsidRPr="005C7251" w:rsidRDefault="00A7047C" w:rsidP="005C7251">
            <w:pPr>
              <w:suppressAutoHyphens/>
              <w:snapToGrid w:val="0"/>
              <w:ind w:left="42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047C" w:rsidRPr="005C7251" w:rsidRDefault="00951D7E" w:rsidP="005C725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047C" w:rsidRPr="005C7251" w:rsidRDefault="00A7047C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51443" w:rsidRPr="008F053F">
        <w:trPr>
          <w:trHeight w:val="247"/>
        </w:trPr>
        <w:tc>
          <w:tcPr>
            <w:tcW w:w="396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51443" w:rsidRPr="008F053F" w:rsidRDefault="00451443" w:rsidP="005C7251">
            <w:pPr>
              <w:snapToGrid w:val="0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1443" w:rsidRPr="008F053F" w:rsidRDefault="00451443" w:rsidP="005C7251">
            <w:pPr>
              <w:suppressAutoHyphens/>
              <w:snapToGrid w:val="0"/>
              <w:jc w:val="center"/>
              <w:rPr>
                <w:rFonts w:eastAsia="Calibri"/>
                <w:bCs/>
                <w:sz w:val="22"/>
                <w:szCs w:val="22"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>1</w:t>
            </w:r>
          </w:p>
        </w:tc>
        <w:tc>
          <w:tcPr>
            <w:tcW w:w="8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1443" w:rsidRPr="008F053F" w:rsidRDefault="00451443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8F053F">
              <w:rPr>
                <w:rFonts w:eastAsia="Calibri"/>
                <w:b/>
                <w:bCs/>
                <w:sz w:val="22"/>
                <w:szCs w:val="22"/>
              </w:rPr>
              <w:t>Введение</w:t>
            </w:r>
          </w:p>
          <w:p w:rsidR="00451443" w:rsidRPr="008F053F" w:rsidRDefault="006C7B36" w:rsidP="005C7251">
            <w:pPr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 xml:space="preserve">Значение ТО и ремонта </w:t>
            </w:r>
            <w:r w:rsidR="00022CBC" w:rsidRPr="008F053F">
              <w:rPr>
                <w:rFonts w:eastAsia="Calibri"/>
                <w:bCs/>
                <w:sz w:val="22"/>
                <w:szCs w:val="22"/>
              </w:rPr>
              <w:t xml:space="preserve">на работоспособность и срок </w:t>
            </w:r>
            <w:r w:rsidR="008B3907" w:rsidRPr="008F053F">
              <w:rPr>
                <w:rFonts w:eastAsia="Calibri"/>
                <w:bCs/>
                <w:sz w:val="22"/>
                <w:szCs w:val="22"/>
              </w:rPr>
              <w:t xml:space="preserve">службы </w:t>
            </w:r>
            <w:r w:rsidR="00F70FA2" w:rsidRPr="008F053F">
              <w:rPr>
                <w:rFonts w:eastAsia="Calibri"/>
                <w:bCs/>
                <w:sz w:val="22"/>
                <w:szCs w:val="22"/>
              </w:rPr>
              <w:t xml:space="preserve"> машин и оборуд</w:t>
            </w:r>
            <w:r w:rsidR="008B3907" w:rsidRPr="008F053F">
              <w:rPr>
                <w:rFonts w:eastAsia="Calibri"/>
                <w:bCs/>
                <w:sz w:val="22"/>
                <w:szCs w:val="22"/>
              </w:rPr>
              <w:t>ования</w:t>
            </w:r>
            <w:r w:rsidR="00391384" w:rsidRPr="008F053F">
              <w:rPr>
                <w:rFonts w:eastAsia="Calibri"/>
                <w:bCs/>
                <w:sz w:val="22"/>
                <w:szCs w:val="22"/>
              </w:rPr>
              <w:t>.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451443" w:rsidRPr="008F053F" w:rsidRDefault="00951D7E" w:rsidP="005C7251">
            <w:pPr>
              <w:jc w:val="center"/>
            </w:pPr>
            <w:r w:rsidRPr="008F053F">
              <w:t>3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443" w:rsidRPr="008F053F" w:rsidRDefault="00451443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451443" w:rsidRPr="008F053F">
        <w:trPr>
          <w:trHeight w:val="1109"/>
        </w:trPr>
        <w:tc>
          <w:tcPr>
            <w:tcW w:w="396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451443" w:rsidRPr="008F053F" w:rsidRDefault="0045144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1443" w:rsidRPr="008F053F" w:rsidRDefault="00451443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8F053F">
              <w:rPr>
                <w:sz w:val="22"/>
                <w:szCs w:val="22"/>
              </w:rPr>
              <w:t>2</w:t>
            </w:r>
          </w:p>
        </w:tc>
        <w:tc>
          <w:tcPr>
            <w:tcW w:w="8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51443" w:rsidRPr="008F053F" w:rsidRDefault="00451443" w:rsidP="00492A47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8F053F">
              <w:rPr>
                <w:rFonts w:eastAsia="Calibri"/>
                <w:b/>
                <w:bCs/>
                <w:sz w:val="22"/>
                <w:szCs w:val="22"/>
              </w:rPr>
              <w:t>Надёжность тракторов и сельскохозяйственных машин</w:t>
            </w:r>
          </w:p>
          <w:p w:rsidR="00960572" w:rsidRPr="008F053F" w:rsidRDefault="00960572" w:rsidP="00492A47">
            <w:pPr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>Техническое</w:t>
            </w:r>
            <w:r w:rsidR="00D301BC" w:rsidRPr="008F053F">
              <w:rPr>
                <w:rFonts w:eastAsia="Calibri"/>
                <w:bCs/>
                <w:sz w:val="22"/>
                <w:szCs w:val="22"/>
              </w:rPr>
              <w:t xml:space="preserve"> состояние.</w:t>
            </w:r>
          </w:p>
          <w:p w:rsidR="00D301BC" w:rsidRPr="008F053F" w:rsidRDefault="00D301BC" w:rsidP="00492A47">
            <w:pPr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>Причины потери работоспособности.</w:t>
            </w:r>
          </w:p>
          <w:p w:rsidR="00830C91" w:rsidRPr="008F053F" w:rsidRDefault="00830C91" w:rsidP="00492A47">
            <w:pPr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>Виды износа деталей</w:t>
            </w:r>
            <w:r w:rsidR="00BE79D0" w:rsidRPr="008F053F">
              <w:rPr>
                <w:rFonts w:eastAsia="Calibri"/>
                <w:bCs/>
                <w:sz w:val="22"/>
                <w:szCs w:val="22"/>
              </w:rPr>
              <w:t>.</w:t>
            </w:r>
          </w:p>
          <w:p w:rsidR="00302E18" w:rsidRPr="008F053F" w:rsidRDefault="00E257BF" w:rsidP="00492A47">
            <w:pPr>
              <w:suppressAutoHyphens/>
              <w:snapToGrid w:val="0"/>
              <w:jc w:val="both"/>
              <w:rPr>
                <w:rFonts w:eastAsia="Calibri"/>
                <w:bCs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>Основные направления повышения надёжности</w:t>
            </w:r>
            <w:r w:rsidR="00EE356E" w:rsidRPr="008F053F">
              <w:rPr>
                <w:rFonts w:eastAsia="Calibri"/>
                <w:bCs/>
                <w:sz w:val="22"/>
                <w:szCs w:val="22"/>
              </w:rPr>
              <w:t>.</w:t>
            </w:r>
          </w:p>
        </w:tc>
        <w:tc>
          <w:tcPr>
            <w:tcW w:w="1122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451443" w:rsidRPr="008F053F" w:rsidRDefault="00451443" w:rsidP="005C7251">
            <w:pPr>
              <w:snapToGrid w:val="0"/>
              <w:jc w:val="center"/>
              <w:rPr>
                <w:sz w:val="22"/>
                <w:szCs w:val="22"/>
                <w:shd w:val="clear" w:color="auto" w:fill="00FFFF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443" w:rsidRPr="008F053F" w:rsidRDefault="00451443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8F053F">
              <w:rPr>
                <w:sz w:val="22"/>
                <w:szCs w:val="22"/>
                <w:lang w:val="en-US"/>
              </w:rPr>
              <w:t>2</w:t>
            </w:r>
          </w:p>
        </w:tc>
      </w:tr>
      <w:tr w:rsidR="00D354A6" w:rsidRPr="008F053F" w:rsidTr="00DB5AC5">
        <w:trPr>
          <w:trHeight w:val="1081"/>
        </w:trPr>
        <w:tc>
          <w:tcPr>
            <w:tcW w:w="396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54A6" w:rsidRPr="008F053F" w:rsidRDefault="00817004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8F053F">
              <w:rPr>
                <w:rFonts w:eastAsia="Calibri"/>
                <w:b/>
                <w:bCs/>
                <w:sz w:val="22"/>
                <w:szCs w:val="22"/>
              </w:rPr>
              <w:t>Тема</w:t>
            </w:r>
            <w:r w:rsidR="00D354A6" w:rsidRPr="008F053F">
              <w:rPr>
                <w:rFonts w:eastAsia="Calibri"/>
                <w:b/>
                <w:bCs/>
                <w:sz w:val="22"/>
                <w:szCs w:val="22"/>
              </w:rPr>
              <w:t xml:space="preserve"> 2. Система и средства ТО и ремонта машин</w:t>
            </w:r>
          </w:p>
          <w:p w:rsidR="003D7823" w:rsidRPr="008F053F" w:rsidRDefault="003D782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3D7823" w:rsidRPr="008F053F" w:rsidRDefault="003D782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3D7823" w:rsidRPr="008F053F" w:rsidRDefault="003D782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3D7823" w:rsidRPr="008F053F" w:rsidRDefault="003D782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3D7823" w:rsidRPr="008F053F" w:rsidRDefault="003D782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88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54A6" w:rsidRPr="008F053F" w:rsidRDefault="00D354A6" w:rsidP="00B45466">
            <w:pPr>
              <w:rPr>
                <w:b/>
                <w:sz w:val="22"/>
                <w:szCs w:val="22"/>
              </w:rPr>
            </w:pPr>
            <w:r w:rsidRPr="008F053F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354A6" w:rsidRPr="008F053F" w:rsidRDefault="007D629E" w:rsidP="003D422E">
            <w:pPr>
              <w:jc w:val="center"/>
              <w:rPr>
                <w:b/>
                <w:sz w:val="22"/>
                <w:szCs w:val="22"/>
              </w:rPr>
            </w:pPr>
            <w:r w:rsidRPr="008F053F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354A6" w:rsidRPr="008F053F" w:rsidRDefault="00D354A6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D422E" w:rsidRPr="008F053F">
        <w:trPr>
          <w:trHeight w:val="760"/>
        </w:trPr>
        <w:tc>
          <w:tcPr>
            <w:tcW w:w="39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422E" w:rsidRPr="008F053F" w:rsidRDefault="003D422E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422E" w:rsidRPr="008F053F" w:rsidRDefault="003D422E" w:rsidP="00B45466">
            <w:pPr>
              <w:rPr>
                <w:sz w:val="22"/>
                <w:szCs w:val="22"/>
              </w:rPr>
            </w:pPr>
            <w:r w:rsidRPr="008F053F">
              <w:rPr>
                <w:sz w:val="22"/>
                <w:szCs w:val="22"/>
              </w:rPr>
              <w:t>1</w:t>
            </w:r>
          </w:p>
        </w:tc>
        <w:tc>
          <w:tcPr>
            <w:tcW w:w="82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422E" w:rsidRPr="008F053F" w:rsidRDefault="003D422E" w:rsidP="00B45466">
            <w:pPr>
              <w:rPr>
                <w:b/>
                <w:sz w:val="22"/>
                <w:szCs w:val="22"/>
              </w:rPr>
            </w:pPr>
            <w:r w:rsidRPr="008F053F">
              <w:rPr>
                <w:b/>
                <w:sz w:val="22"/>
                <w:szCs w:val="22"/>
              </w:rPr>
              <w:t>Планово-предупредительная система ТО и ремонта</w:t>
            </w:r>
          </w:p>
          <w:p w:rsidR="003D422E" w:rsidRPr="008F053F" w:rsidRDefault="003D422E" w:rsidP="00B45466">
            <w:pPr>
              <w:rPr>
                <w:sz w:val="22"/>
                <w:szCs w:val="22"/>
              </w:rPr>
            </w:pPr>
            <w:r w:rsidRPr="008F053F">
              <w:rPr>
                <w:sz w:val="22"/>
                <w:szCs w:val="22"/>
              </w:rPr>
              <w:t>Виды и периодичность ТО.</w:t>
            </w:r>
          </w:p>
          <w:p w:rsidR="003D422E" w:rsidRPr="008F053F" w:rsidRDefault="003D422E" w:rsidP="00B45466">
            <w:pPr>
              <w:rPr>
                <w:sz w:val="22"/>
                <w:szCs w:val="22"/>
              </w:rPr>
            </w:pPr>
            <w:r w:rsidRPr="008F053F">
              <w:rPr>
                <w:sz w:val="22"/>
                <w:szCs w:val="22"/>
              </w:rPr>
              <w:t>Основные операции ТО.</w:t>
            </w:r>
          </w:p>
          <w:p w:rsidR="003D422E" w:rsidRPr="008F053F" w:rsidRDefault="003D422E" w:rsidP="00B45466">
            <w:pPr>
              <w:rPr>
                <w:sz w:val="22"/>
                <w:szCs w:val="22"/>
              </w:rPr>
            </w:pPr>
            <w:r w:rsidRPr="008F053F">
              <w:rPr>
                <w:sz w:val="22"/>
                <w:szCs w:val="22"/>
              </w:rPr>
              <w:t>Обкатка машин.</w:t>
            </w:r>
          </w:p>
        </w:tc>
        <w:tc>
          <w:tcPr>
            <w:tcW w:w="112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3D422E" w:rsidRPr="008F053F" w:rsidRDefault="003D422E" w:rsidP="003E1CA8">
            <w:pPr>
              <w:snapToGrid w:val="0"/>
              <w:jc w:val="center"/>
              <w:rPr>
                <w:sz w:val="22"/>
                <w:szCs w:val="22"/>
                <w:shd w:val="clear" w:color="auto" w:fill="00FFFF"/>
              </w:rPr>
            </w:pPr>
          </w:p>
          <w:p w:rsidR="009F289C" w:rsidRPr="008F053F" w:rsidRDefault="009F289C" w:rsidP="009F289C">
            <w:pPr>
              <w:snapToGrid w:val="0"/>
              <w:jc w:val="center"/>
              <w:rPr>
                <w:sz w:val="22"/>
                <w:szCs w:val="22"/>
                <w:shd w:val="clear" w:color="auto" w:fill="00FFFF"/>
              </w:rPr>
            </w:pPr>
          </w:p>
          <w:p w:rsidR="009F289C" w:rsidRPr="008F053F" w:rsidRDefault="00427E5C" w:rsidP="009F289C">
            <w:pPr>
              <w:shd w:val="clear" w:color="auto" w:fill="FFFFFF" w:themeFill="background1"/>
              <w:snapToGrid w:val="0"/>
              <w:jc w:val="center"/>
              <w:rPr>
                <w:sz w:val="22"/>
                <w:szCs w:val="22"/>
                <w:shd w:val="clear" w:color="auto" w:fill="00FFFF"/>
              </w:rPr>
            </w:pPr>
            <w:r w:rsidRPr="008F053F">
              <w:rPr>
                <w:sz w:val="22"/>
                <w:szCs w:val="22"/>
                <w:shd w:val="clear" w:color="auto" w:fill="00FFFF"/>
              </w:rPr>
              <w:t>2</w:t>
            </w:r>
          </w:p>
          <w:p w:rsidR="009F289C" w:rsidRPr="008F053F" w:rsidRDefault="009F289C" w:rsidP="009F289C">
            <w:pPr>
              <w:shd w:val="clear" w:color="auto" w:fill="FFFFFF" w:themeFill="background1"/>
              <w:snapToGrid w:val="0"/>
              <w:jc w:val="center"/>
              <w:rPr>
                <w:sz w:val="22"/>
                <w:szCs w:val="22"/>
                <w:shd w:val="clear" w:color="auto" w:fill="00FFFF"/>
              </w:rPr>
            </w:pPr>
          </w:p>
          <w:p w:rsidR="009F289C" w:rsidRPr="008F053F" w:rsidRDefault="009F289C" w:rsidP="009F289C">
            <w:pPr>
              <w:shd w:val="clear" w:color="auto" w:fill="FFFFFF" w:themeFill="background1"/>
              <w:snapToGrid w:val="0"/>
              <w:jc w:val="center"/>
              <w:rPr>
                <w:sz w:val="22"/>
                <w:szCs w:val="22"/>
                <w:shd w:val="clear" w:color="auto" w:fill="00FFFF"/>
              </w:rPr>
            </w:pPr>
          </w:p>
          <w:p w:rsidR="009F289C" w:rsidRPr="008F053F" w:rsidRDefault="009F289C" w:rsidP="009F289C">
            <w:pPr>
              <w:shd w:val="clear" w:color="auto" w:fill="FFFFFF" w:themeFill="background1"/>
              <w:snapToGrid w:val="0"/>
              <w:jc w:val="center"/>
              <w:rPr>
                <w:sz w:val="22"/>
                <w:szCs w:val="22"/>
                <w:highlight w:val="lightGray"/>
                <w:shd w:val="clear" w:color="auto" w:fill="00FFFF"/>
              </w:rPr>
            </w:pPr>
            <w:r w:rsidRPr="008F053F">
              <w:rPr>
                <w:sz w:val="22"/>
                <w:szCs w:val="22"/>
                <w:shd w:val="clear" w:color="auto" w:fill="00FFFF"/>
              </w:rPr>
              <w:t>2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22E" w:rsidRPr="008F053F" w:rsidRDefault="003D422E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3D422E" w:rsidRPr="008F053F">
        <w:trPr>
          <w:trHeight w:val="707"/>
        </w:trPr>
        <w:tc>
          <w:tcPr>
            <w:tcW w:w="396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422E" w:rsidRPr="008F053F" w:rsidRDefault="003D422E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422E" w:rsidRPr="008F053F" w:rsidRDefault="003D422E" w:rsidP="005C7251">
            <w:pPr>
              <w:tabs>
                <w:tab w:val="left" w:pos="720"/>
              </w:tabs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8F053F">
              <w:rPr>
                <w:sz w:val="22"/>
                <w:szCs w:val="22"/>
              </w:rPr>
              <w:t>2</w:t>
            </w:r>
          </w:p>
        </w:tc>
        <w:tc>
          <w:tcPr>
            <w:tcW w:w="8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422E" w:rsidRPr="008F053F" w:rsidRDefault="003D422E" w:rsidP="00BA59BC">
            <w:pPr>
              <w:tabs>
                <w:tab w:val="left" w:pos="720"/>
              </w:tabs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8F053F">
              <w:rPr>
                <w:rFonts w:eastAsia="Calibri"/>
                <w:b/>
                <w:bCs/>
                <w:sz w:val="22"/>
                <w:szCs w:val="22"/>
              </w:rPr>
              <w:t>Средства ТО и ремонта</w:t>
            </w:r>
          </w:p>
          <w:p w:rsidR="003D422E" w:rsidRPr="008F053F" w:rsidRDefault="003D422E" w:rsidP="00BA59BC">
            <w:pPr>
              <w:tabs>
                <w:tab w:val="left" w:pos="720"/>
              </w:tabs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>Ремонтно-техническая база</w:t>
            </w:r>
            <w:r w:rsidRPr="008F053F">
              <w:rPr>
                <w:sz w:val="22"/>
                <w:szCs w:val="22"/>
              </w:rPr>
              <w:t>.</w:t>
            </w:r>
          </w:p>
          <w:p w:rsidR="003D422E" w:rsidRPr="008F053F" w:rsidRDefault="003D422E" w:rsidP="00BA59BC">
            <w:pPr>
              <w:tabs>
                <w:tab w:val="left" w:pos="720"/>
              </w:tabs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8F053F">
              <w:rPr>
                <w:sz w:val="22"/>
                <w:szCs w:val="22"/>
              </w:rPr>
              <w:t>Посты ТО и диагностики.</w:t>
            </w:r>
          </w:p>
          <w:p w:rsidR="003D422E" w:rsidRPr="008F053F" w:rsidRDefault="003D422E" w:rsidP="00BA59BC">
            <w:pPr>
              <w:tabs>
                <w:tab w:val="left" w:pos="720"/>
              </w:tabs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8F053F">
              <w:rPr>
                <w:sz w:val="22"/>
                <w:szCs w:val="22"/>
              </w:rPr>
              <w:t>Площадка наружной мойки.</w:t>
            </w:r>
          </w:p>
          <w:p w:rsidR="003D422E" w:rsidRPr="008F053F" w:rsidRDefault="003D422E" w:rsidP="00BA59BC">
            <w:pPr>
              <w:tabs>
                <w:tab w:val="left" w:pos="720"/>
              </w:tabs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8F053F">
              <w:rPr>
                <w:sz w:val="22"/>
                <w:szCs w:val="22"/>
              </w:rPr>
              <w:t>Пост заправки ГСМ.</w:t>
            </w:r>
          </w:p>
          <w:p w:rsidR="003D422E" w:rsidRPr="008F053F" w:rsidRDefault="003D422E" w:rsidP="00BA59BC">
            <w:pPr>
              <w:tabs>
                <w:tab w:val="left" w:pos="720"/>
              </w:tabs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8F053F">
              <w:rPr>
                <w:sz w:val="22"/>
                <w:szCs w:val="22"/>
              </w:rPr>
              <w:t>Агрегаты ТО и диагностики. Заправщики. Передвижные ремонтные мастерские.</w:t>
            </w:r>
          </w:p>
        </w:tc>
        <w:tc>
          <w:tcPr>
            <w:tcW w:w="112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422E" w:rsidRPr="008F053F" w:rsidRDefault="003D422E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422E" w:rsidRPr="008F053F" w:rsidRDefault="003D422E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D67242" w:rsidRPr="008F053F" w:rsidRDefault="00D67242">
      <w:r w:rsidRPr="008F053F">
        <w:br w:type="page"/>
      </w:r>
    </w:p>
    <w:tbl>
      <w:tblPr>
        <w:tblW w:w="0" w:type="auto"/>
        <w:tblLayout w:type="fixed"/>
        <w:tblLook w:val="0000"/>
      </w:tblPr>
      <w:tblGrid>
        <w:gridCol w:w="3828"/>
        <w:gridCol w:w="748"/>
        <w:gridCol w:w="15"/>
        <w:gridCol w:w="17"/>
        <w:gridCol w:w="8292"/>
        <w:gridCol w:w="1017"/>
        <w:gridCol w:w="1161"/>
      </w:tblGrid>
      <w:tr w:rsidR="00F132AA" w:rsidRPr="00427E5C"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427E5C" w:rsidRDefault="000F795F" w:rsidP="005C7251">
            <w:pPr>
              <w:snapToGrid w:val="0"/>
              <w:rPr>
                <w:rFonts w:eastAsia="Calibri"/>
                <w:bCs/>
                <w:sz w:val="22"/>
                <w:szCs w:val="22"/>
                <w:shd w:val="clear" w:color="auto" w:fill="00FFFF"/>
              </w:rPr>
            </w:pPr>
            <w:r w:rsidRPr="00427E5C">
              <w:lastRenderedPageBreak/>
              <w:br w:type="page"/>
            </w: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427E5C" w:rsidRDefault="00D432B5" w:rsidP="005C7251">
            <w:pPr>
              <w:tabs>
                <w:tab w:val="left" w:pos="720"/>
              </w:tabs>
              <w:suppressAutoHyphens/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427E5C">
              <w:rPr>
                <w:b/>
                <w:sz w:val="22"/>
                <w:szCs w:val="22"/>
              </w:rPr>
              <w:t>Лабораторные</w:t>
            </w:r>
            <w:r w:rsidR="00F132AA" w:rsidRPr="00427E5C">
              <w:rPr>
                <w:b/>
                <w:sz w:val="22"/>
                <w:szCs w:val="22"/>
              </w:rPr>
              <w:t xml:space="preserve"> заняти</w:t>
            </w:r>
            <w:r w:rsidRPr="00427E5C">
              <w:rPr>
                <w:b/>
                <w:sz w:val="22"/>
                <w:szCs w:val="22"/>
              </w:rPr>
              <w:t>я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427E5C" w:rsidRDefault="007D629E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2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132AA" w:rsidRPr="00427E5C" w:rsidRDefault="00F132AA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132AA" w:rsidRPr="00427E5C"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427E5C" w:rsidRDefault="00F132AA" w:rsidP="005C7251">
            <w:pPr>
              <w:snapToGrid w:val="0"/>
              <w:rPr>
                <w:rFonts w:eastAsia="Calibri"/>
                <w:bCs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427E5C" w:rsidRDefault="00F132AA" w:rsidP="005C7251">
            <w:pPr>
              <w:tabs>
                <w:tab w:val="left" w:pos="720"/>
              </w:tabs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1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8F053F" w:rsidRDefault="00370C7F" w:rsidP="005C7251">
            <w:pPr>
              <w:tabs>
                <w:tab w:val="left" w:pos="720"/>
              </w:tabs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8F053F">
              <w:rPr>
                <w:sz w:val="22"/>
                <w:szCs w:val="22"/>
              </w:rPr>
              <w:t>Инструктивно-технологические карты</w:t>
            </w:r>
            <w:r w:rsidR="00842ACB" w:rsidRPr="008F053F">
              <w:rPr>
                <w:sz w:val="22"/>
                <w:szCs w:val="22"/>
              </w:rPr>
              <w:t xml:space="preserve"> по ТО и ремонту сельскохозяйственн</w:t>
            </w:r>
            <w:r w:rsidR="00F07FA7" w:rsidRPr="008F053F">
              <w:rPr>
                <w:sz w:val="22"/>
                <w:szCs w:val="22"/>
              </w:rPr>
              <w:t>ых машин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132AA" w:rsidRPr="00427E5C" w:rsidRDefault="00F132AA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132AA" w:rsidRPr="00427E5C" w:rsidRDefault="00F132AA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4597B" w:rsidRPr="00427E5C">
        <w:trPr>
          <w:trHeight w:val="220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427E5C">
              <w:rPr>
                <w:rFonts w:eastAsia="Calibri"/>
                <w:b/>
                <w:bCs/>
                <w:sz w:val="22"/>
                <w:szCs w:val="22"/>
              </w:rPr>
              <w:t>Тема 3. Технология технического обслуживания</w:t>
            </w:r>
          </w:p>
          <w:p w:rsidR="003D7823" w:rsidRPr="00427E5C" w:rsidRDefault="003D782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97B" w:rsidRPr="008F053F" w:rsidRDefault="0004597B" w:rsidP="005C7251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8F053F">
              <w:rPr>
                <w:rFonts w:eastAsia="Calibri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6C40B8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427E5C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4597B" w:rsidRPr="00427E5C">
        <w:trPr>
          <w:trHeight w:val="973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1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8F053F" w:rsidRDefault="0004597B" w:rsidP="00D55B9C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8F053F">
              <w:rPr>
                <w:b/>
                <w:sz w:val="22"/>
                <w:szCs w:val="22"/>
              </w:rPr>
              <w:t>Диагностирование машин</w:t>
            </w:r>
          </w:p>
          <w:p w:rsidR="0004597B" w:rsidRPr="008F053F" w:rsidRDefault="0004597B" w:rsidP="00D55B9C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8F053F">
              <w:rPr>
                <w:sz w:val="22"/>
                <w:szCs w:val="22"/>
              </w:rPr>
              <w:t>Основные понятия и определения</w:t>
            </w:r>
          </w:p>
          <w:p w:rsidR="0004597B" w:rsidRPr="008F053F" w:rsidRDefault="0004597B" w:rsidP="00D55B9C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8F053F">
              <w:rPr>
                <w:sz w:val="22"/>
                <w:szCs w:val="22"/>
              </w:rPr>
              <w:t>Методы поиска неисправностей</w:t>
            </w:r>
          </w:p>
          <w:p w:rsidR="0004597B" w:rsidRPr="008F053F" w:rsidRDefault="0004597B" w:rsidP="00B45466">
            <w:pPr>
              <w:rPr>
                <w:rFonts w:eastAsia="Calibri"/>
                <w:sz w:val="22"/>
                <w:szCs w:val="22"/>
              </w:rPr>
            </w:pPr>
            <w:r w:rsidRPr="008F053F">
              <w:rPr>
                <w:rFonts w:eastAsia="Calibri"/>
                <w:sz w:val="22"/>
                <w:szCs w:val="22"/>
              </w:rPr>
              <w:t>Параметры технического состояния и методы их определения</w:t>
            </w:r>
          </w:p>
          <w:p w:rsidR="0004597B" w:rsidRPr="008F053F" w:rsidRDefault="0004597B" w:rsidP="00B45466">
            <w:pPr>
              <w:rPr>
                <w:rFonts w:eastAsia="Calibri"/>
                <w:sz w:val="22"/>
                <w:szCs w:val="22"/>
              </w:rPr>
            </w:pPr>
            <w:r w:rsidRPr="008F053F">
              <w:rPr>
                <w:rFonts w:eastAsia="Calibri"/>
                <w:sz w:val="22"/>
                <w:szCs w:val="22"/>
              </w:rPr>
              <w:t>Способы определения мощностных и топливных показателей</w:t>
            </w:r>
          </w:p>
          <w:p w:rsidR="0004597B" w:rsidRPr="008F053F" w:rsidRDefault="0004597B" w:rsidP="00B45466">
            <w:pPr>
              <w:rPr>
                <w:rFonts w:eastAsia="Calibri"/>
                <w:sz w:val="22"/>
                <w:szCs w:val="22"/>
              </w:rPr>
            </w:pPr>
            <w:r w:rsidRPr="008F053F">
              <w:rPr>
                <w:rFonts w:eastAsia="Calibri"/>
                <w:sz w:val="22"/>
                <w:szCs w:val="22"/>
              </w:rPr>
              <w:t>Диагностирование дизеля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8E53F8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8</w:t>
            </w:r>
          </w:p>
          <w:p w:rsidR="00713072" w:rsidRPr="00427E5C" w:rsidRDefault="0071307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713072" w:rsidRPr="00427E5C" w:rsidRDefault="0071307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B3684F" w:rsidRPr="00427E5C" w:rsidRDefault="00B3684F" w:rsidP="002820A4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2</w:t>
            </w:r>
          </w:p>
        </w:tc>
      </w:tr>
      <w:tr w:rsidR="0004597B" w:rsidRPr="00427E5C"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tabs>
                <w:tab w:val="left" w:pos="750"/>
              </w:tabs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2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8F053F" w:rsidRDefault="0004597B" w:rsidP="007B5513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8F053F">
              <w:rPr>
                <w:rFonts w:eastAsia="Calibri"/>
                <w:b/>
                <w:bCs/>
                <w:sz w:val="22"/>
                <w:szCs w:val="22"/>
              </w:rPr>
              <w:t>Техническое обслуживание</w:t>
            </w:r>
          </w:p>
          <w:p w:rsidR="0004597B" w:rsidRPr="008F053F" w:rsidRDefault="0004597B" w:rsidP="007B5513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>Техническое обслуживание дизеля</w:t>
            </w:r>
            <w:r w:rsidR="009B5B1A" w:rsidRPr="008F053F">
              <w:rPr>
                <w:rFonts w:eastAsia="Calibri"/>
                <w:bCs/>
                <w:sz w:val="22"/>
                <w:szCs w:val="22"/>
              </w:rPr>
              <w:t xml:space="preserve"> </w:t>
            </w:r>
          </w:p>
          <w:p w:rsidR="0004597B" w:rsidRPr="008F053F" w:rsidRDefault="0004597B" w:rsidP="007B5513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>Техническое обслуживание электрооборудования</w:t>
            </w:r>
          </w:p>
          <w:p w:rsidR="0004597B" w:rsidRPr="008F053F" w:rsidRDefault="0004597B" w:rsidP="007B5513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>Техническое обслуживание трансмиссии</w:t>
            </w:r>
          </w:p>
          <w:p w:rsidR="0004597B" w:rsidRPr="008F053F" w:rsidRDefault="0004597B" w:rsidP="007B5513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>Техническое обслуживание ходовой части и механизмов управления</w:t>
            </w:r>
          </w:p>
          <w:p w:rsidR="0004597B" w:rsidRPr="008F053F" w:rsidRDefault="0004597B" w:rsidP="007B5513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>Диагностика и ТО гидравлических систем</w:t>
            </w:r>
          </w:p>
          <w:p w:rsidR="0004597B" w:rsidRPr="008F053F" w:rsidRDefault="0004597B" w:rsidP="007B5513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>ТО зерноуборочных комбайнов</w:t>
            </w:r>
          </w:p>
          <w:p w:rsidR="0004597B" w:rsidRPr="008F053F" w:rsidRDefault="0004597B" w:rsidP="007B5513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8F053F">
              <w:rPr>
                <w:rFonts w:eastAsia="Calibri"/>
                <w:bCs/>
                <w:sz w:val="22"/>
                <w:szCs w:val="22"/>
              </w:rPr>
              <w:t>ТО сельскохозяйственных машин</w:t>
            </w:r>
          </w:p>
        </w:tc>
        <w:tc>
          <w:tcPr>
            <w:tcW w:w="10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427E5C">
              <w:rPr>
                <w:sz w:val="22"/>
                <w:szCs w:val="22"/>
                <w:lang w:val="en-US"/>
              </w:rPr>
              <w:t>2</w:t>
            </w:r>
          </w:p>
        </w:tc>
      </w:tr>
      <w:tr w:rsidR="0004597B" w:rsidRPr="00427E5C"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04597B" w:rsidP="007B5513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427E5C">
              <w:rPr>
                <w:rFonts w:eastAsia="Calibri"/>
                <w:b/>
                <w:bCs/>
                <w:sz w:val="22"/>
                <w:szCs w:val="22"/>
              </w:rPr>
              <w:t>Практические занятия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8E53F8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14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597B" w:rsidRPr="00427E5C">
        <w:tc>
          <w:tcPr>
            <w:tcW w:w="382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tabs>
                <w:tab w:val="left" w:pos="750"/>
              </w:tabs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04597B" w:rsidP="00AB1B3C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427E5C">
              <w:rPr>
                <w:rFonts w:eastAsia="Calibri"/>
                <w:bCs/>
                <w:sz w:val="22"/>
                <w:szCs w:val="22"/>
              </w:rPr>
              <w:t>ТО дизеля</w:t>
            </w:r>
          </w:p>
          <w:p w:rsidR="0004597B" w:rsidRPr="00427E5C" w:rsidRDefault="0004597B" w:rsidP="00AB1B3C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427E5C">
              <w:rPr>
                <w:rFonts w:eastAsia="Calibri"/>
                <w:bCs/>
                <w:sz w:val="22"/>
                <w:szCs w:val="22"/>
              </w:rPr>
              <w:t>ТО трактора</w:t>
            </w:r>
          </w:p>
          <w:p w:rsidR="0004597B" w:rsidRPr="00427E5C" w:rsidRDefault="0004597B" w:rsidP="00AB1B3C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427E5C">
              <w:rPr>
                <w:rFonts w:eastAsia="Calibri"/>
                <w:bCs/>
                <w:sz w:val="22"/>
                <w:szCs w:val="22"/>
              </w:rPr>
              <w:t>ТО зерноуборочного комбайна</w:t>
            </w:r>
          </w:p>
          <w:p w:rsidR="0004597B" w:rsidRPr="00427E5C" w:rsidRDefault="0004597B" w:rsidP="00AB1B3C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427E5C">
              <w:rPr>
                <w:rFonts w:eastAsia="Calibri"/>
                <w:bCs/>
                <w:sz w:val="22"/>
                <w:szCs w:val="22"/>
              </w:rPr>
              <w:t>ТО почвообрабатывающих машин</w:t>
            </w:r>
          </w:p>
          <w:p w:rsidR="0004597B" w:rsidRPr="00427E5C" w:rsidRDefault="0004597B" w:rsidP="00AB1B3C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427E5C">
              <w:rPr>
                <w:rFonts w:eastAsia="Calibri"/>
                <w:bCs/>
                <w:sz w:val="22"/>
                <w:szCs w:val="22"/>
              </w:rPr>
              <w:t>ТО зерновых сеялок</w:t>
            </w:r>
          </w:p>
          <w:p w:rsidR="0004597B" w:rsidRPr="00427E5C" w:rsidRDefault="0004597B" w:rsidP="00AB1B3C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427E5C">
              <w:rPr>
                <w:rFonts w:eastAsia="Calibri"/>
                <w:bCs/>
                <w:sz w:val="22"/>
                <w:szCs w:val="22"/>
              </w:rPr>
              <w:t>ТО картофелесажалки</w:t>
            </w:r>
          </w:p>
          <w:p w:rsidR="0004597B" w:rsidRPr="00427E5C" w:rsidRDefault="0004597B" w:rsidP="00AB1B3C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427E5C">
              <w:rPr>
                <w:rFonts w:eastAsia="Calibri"/>
                <w:bCs/>
                <w:sz w:val="22"/>
                <w:szCs w:val="22"/>
              </w:rPr>
              <w:t>ТО опрыскивателя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2820A4" w:rsidP="00C71339">
            <w:pPr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 xml:space="preserve">2 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597B" w:rsidRPr="00427E5C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  <w:r w:rsidRPr="00427E5C">
              <w:rPr>
                <w:b/>
                <w:sz w:val="22"/>
                <w:szCs w:val="22"/>
              </w:rPr>
              <w:t>Тема 4. Ремонт машин</w:t>
            </w: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4597B" w:rsidRPr="00427E5C" w:rsidRDefault="0004597B" w:rsidP="00F813FC">
            <w:pPr>
              <w:suppressAutoHyphens/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427E5C">
              <w:rPr>
                <w:rFonts w:eastAsia="Calibri"/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405D8A" w:rsidP="005C7251">
            <w:pPr>
              <w:snapToGrid w:val="0"/>
              <w:jc w:val="center"/>
              <w:rPr>
                <w:b/>
                <w:sz w:val="22"/>
                <w:szCs w:val="22"/>
              </w:rPr>
            </w:pPr>
            <w:r w:rsidRPr="00427E5C"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4597B" w:rsidRPr="00427E5C">
        <w:tc>
          <w:tcPr>
            <w:tcW w:w="382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tabs>
                <w:tab w:val="left" w:pos="750"/>
              </w:tabs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1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04597B" w:rsidP="00B10AAE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427E5C">
              <w:rPr>
                <w:b/>
                <w:sz w:val="22"/>
                <w:szCs w:val="22"/>
              </w:rPr>
              <w:t>Ремонт тракторов</w:t>
            </w:r>
          </w:p>
          <w:p w:rsidR="0004597B" w:rsidRPr="00427E5C" w:rsidRDefault="0004597B" w:rsidP="00B10AAE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Подготовка тракторов к ремонту</w:t>
            </w:r>
          </w:p>
          <w:p w:rsidR="0004597B" w:rsidRPr="00427E5C" w:rsidRDefault="0004597B" w:rsidP="00B10AAE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Разборка тракторов</w:t>
            </w:r>
          </w:p>
          <w:p w:rsidR="0004597B" w:rsidRPr="00427E5C" w:rsidRDefault="0004597B" w:rsidP="00B10AAE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Очистка объектов ремонта</w:t>
            </w:r>
          </w:p>
          <w:p w:rsidR="0004597B" w:rsidRPr="00427E5C" w:rsidRDefault="0004597B" w:rsidP="00B10AAE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Дефектовка деталей</w:t>
            </w:r>
          </w:p>
          <w:p w:rsidR="0004597B" w:rsidRPr="00427E5C" w:rsidRDefault="0004597B" w:rsidP="00B10AAE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Способы восстановления деталей</w:t>
            </w:r>
          </w:p>
          <w:p w:rsidR="0004597B" w:rsidRPr="00427E5C" w:rsidRDefault="0004597B" w:rsidP="00B10AAE">
            <w:pPr>
              <w:tabs>
                <w:tab w:val="left" w:pos="750"/>
              </w:tabs>
              <w:suppressAutoHyphens/>
              <w:snapToGrid w:val="0"/>
              <w:jc w:val="both"/>
              <w:rPr>
                <w:rFonts w:eastAsia="Calibri"/>
                <w:bCs/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двигателей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4597B" w:rsidRPr="00427E5C" w:rsidRDefault="00DE6B87" w:rsidP="005C7251">
            <w:pPr>
              <w:snapToGrid w:val="0"/>
              <w:jc w:val="center"/>
            </w:pPr>
            <w:r w:rsidRPr="00427E5C">
              <w:t>8</w:t>
            </w:r>
          </w:p>
          <w:p w:rsidR="00991E79" w:rsidRPr="00427E5C" w:rsidRDefault="00991E79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597B" w:rsidRPr="00427E5C" w:rsidRDefault="0004597B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427E5C">
              <w:rPr>
                <w:sz w:val="22"/>
                <w:szCs w:val="22"/>
                <w:lang w:val="en-US"/>
              </w:rPr>
              <w:t>2</w:t>
            </w:r>
          </w:p>
        </w:tc>
      </w:tr>
      <w:tr w:rsidR="00057765" w:rsidRPr="00427E5C"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6754BC" w:rsidRPr="00427E5C" w:rsidRDefault="006754BC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6754BC" w:rsidRPr="00427E5C" w:rsidRDefault="006754BC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6754BC" w:rsidRPr="00427E5C" w:rsidRDefault="006754BC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6754BC" w:rsidRPr="00427E5C" w:rsidRDefault="006754BC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6754BC" w:rsidRPr="00427E5C" w:rsidRDefault="006754BC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  <w:p w:rsidR="00B17370" w:rsidRPr="00427E5C" w:rsidRDefault="00B17370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tabs>
                <w:tab w:val="left" w:pos="750"/>
              </w:tabs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765" w:rsidRPr="00427E5C" w:rsidRDefault="00057765" w:rsidP="00F813FC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трансмиссии</w:t>
            </w:r>
          </w:p>
          <w:p w:rsidR="00057765" w:rsidRPr="00427E5C" w:rsidRDefault="00057765" w:rsidP="00F813FC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ходовой части и механизмов управления</w:t>
            </w:r>
          </w:p>
          <w:p w:rsidR="00057765" w:rsidRPr="00427E5C" w:rsidRDefault="00057765" w:rsidP="00F813FC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гидравлических навесных систем</w:t>
            </w:r>
          </w:p>
          <w:p w:rsidR="00057765" w:rsidRPr="00427E5C" w:rsidRDefault="00057765" w:rsidP="00F813FC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Сборка и обкатка тракторов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057765" w:rsidRPr="00427E5C"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tabs>
                <w:tab w:val="left" w:pos="750"/>
              </w:tabs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2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765" w:rsidRPr="00427E5C" w:rsidRDefault="00057765" w:rsidP="009437AD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427E5C">
              <w:rPr>
                <w:b/>
                <w:sz w:val="22"/>
                <w:szCs w:val="22"/>
              </w:rPr>
              <w:t>Ремонт сельскохозяйственных машин</w:t>
            </w:r>
          </w:p>
          <w:p w:rsidR="00057765" w:rsidRPr="00427E5C" w:rsidRDefault="00057765" w:rsidP="009437AD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типовых деталей и сборочных единиц</w:t>
            </w:r>
          </w:p>
          <w:p w:rsidR="00057765" w:rsidRPr="00427E5C" w:rsidRDefault="00057765" w:rsidP="009437AD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рабочих органов почвообрабатывающих машин</w:t>
            </w:r>
          </w:p>
          <w:p w:rsidR="00057765" w:rsidRPr="00427E5C" w:rsidRDefault="00057765" w:rsidP="009437AD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Особенности ремонта посевных машин</w:t>
            </w:r>
          </w:p>
          <w:p w:rsidR="00057765" w:rsidRPr="00427E5C" w:rsidRDefault="00057765" w:rsidP="009437AD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Особенности ремонта машин для внесения удобрений и защиты растений</w:t>
            </w:r>
          </w:p>
          <w:p w:rsidR="00057765" w:rsidRPr="00427E5C" w:rsidRDefault="00057765" w:rsidP="009437AD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Особенности работы машин для кормопроизводства</w:t>
            </w:r>
          </w:p>
          <w:p w:rsidR="00057765" w:rsidRPr="00427E5C" w:rsidRDefault="00057765" w:rsidP="009437AD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Особенности ремонта машин для уборки картофеля и корнеплодов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765" w:rsidRPr="00427E5C" w:rsidRDefault="00DE6B87" w:rsidP="005C7251">
            <w:pPr>
              <w:snapToGrid w:val="0"/>
              <w:jc w:val="center"/>
            </w:pPr>
            <w:r w:rsidRPr="00427E5C">
              <w:t>4</w:t>
            </w:r>
          </w:p>
          <w:p w:rsidR="00321DE7" w:rsidRPr="00427E5C" w:rsidRDefault="00321DE7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2</w:t>
            </w:r>
          </w:p>
        </w:tc>
      </w:tr>
      <w:tr w:rsidR="00057765" w:rsidRPr="00427E5C" w:rsidTr="0011247D"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snapToGrid w:val="0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3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427E5C">
              <w:rPr>
                <w:b/>
                <w:sz w:val="22"/>
                <w:szCs w:val="22"/>
              </w:rPr>
              <w:t>Ремонт зерноуборочных комбайнов</w:t>
            </w:r>
          </w:p>
          <w:p w:rsidR="00057765" w:rsidRPr="00427E5C" w:rsidRDefault="00057765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жаток</w:t>
            </w:r>
          </w:p>
          <w:p w:rsidR="00057765" w:rsidRPr="00427E5C" w:rsidRDefault="00057765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молотильного аппарата</w:t>
            </w:r>
          </w:p>
          <w:p w:rsidR="00057765" w:rsidRPr="00427E5C" w:rsidRDefault="00057765" w:rsidP="005C7251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соломотряса и очистки</w:t>
            </w:r>
          </w:p>
          <w:p w:rsidR="00057765" w:rsidRPr="00427E5C" w:rsidRDefault="00057765" w:rsidP="00186C4B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шнеков, конвейеров, элеваторов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57765" w:rsidRPr="00427E5C" w:rsidRDefault="00057765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27E5C">
              <w:rPr>
                <w:bCs/>
                <w:sz w:val="22"/>
                <w:szCs w:val="22"/>
              </w:rPr>
              <w:t>4</w:t>
            </w:r>
          </w:p>
          <w:p w:rsidR="00E018AC" w:rsidRPr="00427E5C" w:rsidRDefault="00E018AC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  <w:r w:rsidRPr="00427E5C">
              <w:rPr>
                <w:sz w:val="22"/>
                <w:szCs w:val="22"/>
                <w:lang w:val="en-US"/>
              </w:rPr>
              <w:t>2</w:t>
            </w:r>
          </w:p>
        </w:tc>
      </w:tr>
      <w:tr w:rsidR="00057765" w:rsidRPr="00427E5C" w:rsidTr="0011247D"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4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765" w:rsidRPr="00427E5C" w:rsidRDefault="00057765" w:rsidP="00BA1D52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427E5C">
              <w:rPr>
                <w:b/>
                <w:sz w:val="22"/>
                <w:szCs w:val="22"/>
              </w:rPr>
              <w:t>Ремонт зерноочистительных машин и зерносушилок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27E5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7765" w:rsidRPr="00427E5C" w:rsidRDefault="00057765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2</w:t>
            </w:r>
          </w:p>
        </w:tc>
      </w:tr>
      <w:tr w:rsidR="00F707C1" w:rsidRPr="00427E5C" w:rsidTr="0011247D">
        <w:trPr>
          <w:trHeight w:val="183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07C1" w:rsidRPr="00427E5C" w:rsidRDefault="00F707C1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07C1" w:rsidRPr="00427E5C" w:rsidRDefault="00F707C1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  <w:shd w:val="clear" w:color="auto" w:fill="FFFF00"/>
              </w:rPr>
            </w:pPr>
            <w:r w:rsidRPr="00427E5C">
              <w:rPr>
                <w:b/>
                <w:sz w:val="22"/>
                <w:szCs w:val="22"/>
              </w:rPr>
              <w:t>Практические занятия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07C1" w:rsidRPr="00427E5C" w:rsidRDefault="002E6BEA" w:rsidP="0011247D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27E5C">
              <w:rPr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07C1" w:rsidRPr="00427E5C" w:rsidRDefault="00F707C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707C1" w:rsidRPr="00427E5C">
        <w:trPr>
          <w:trHeight w:val="81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07C1" w:rsidRPr="00427E5C" w:rsidRDefault="00F707C1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07C1" w:rsidRPr="00427E5C" w:rsidRDefault="00F707C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1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07C1" w:rsidRPr="00427E5C" w:rsidRDefault="00F707C1" w:rsidP="005C7251">
            <w:pPr>
              <w:suppressAutoHyphens/>
              <w:snapToGrid w:val="0"/>
              <w:ind w:left="5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Овладение навыками дефектовки, разборки и сборки основных узлов и механизмов машин для основной и предпосевной обработки почвы</w:t>
            </w:r>
          </w:p>
        </w:tc>
        <w:tc>
          <w:tcPr>
            <w:tcW w:w="1017" w:type="dxa"/>
            <w:tcBorders>
              <w:left w:val="single" w:sz="4" w:space="0" w:color="000000"/>
            </w:tcBorders>
            <w:shd w:val="clear" w:color="auto" w:fill="auto"/>
          </w:tcPr>
          <w:p w:rsidR="00F707C1" w:rsidRPr="00427E5C" w:rsidRDefault="0096118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27E5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707C1" w:rsidRPr="00427E5C" w:rsidRDefault="00F707C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F707C1" w:rsidRPr="00427E5C">
        <w:trPr>
          <w:trHeight w:val="293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F707C1" w:rsidRPr="00427E5C" w:rsidRDefault="00F707C1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07C1" w:rsidRPr="00427E5C" w:rsidRDefault="00F707C1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2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707C1" w:rsidRPr="00427E5C" w:rsidRDefault="00F707C1" w:rsidP="0052797E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резьбовых соединений</w:t>
            </w:r>
          </w:p>
        </w:tc>
        <w:tc>
          <w:tcPr>
            <w:tcW w:w="1017" w:type="dxa"/>
            <w:tcBorders>
              <w:left w:val="single" w:sz="4" w:space="0" w:color="000000"/>
            </w:tcBorders>
            <w:shd w:val="clear" w:color="auto" w:fill="auto"/>
          </w:tcPr>
          <w:p w:rsidR="00F707C1" w:rsidRPr="00427E5C" w:rsidRDefault="0069757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27E5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F707C1" w:rsidRPr="00427E5C" w:rsidRDefault="00F707C1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2264E" w:rsidRPr="00427E5C">
        <w:trPr>
          <w:trHeight w:val="125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264E" w:rsidRPr="00427E5C" w:rsidRDefault="0062264E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tcBorders>
              <w:left w:val="single" w:sz="4" w:space="0" w:color="000000"/>
            </w:tcBorders>
            <w:shd w:val="clear" w:color="auto" w:fill="auto"/>
          </w:tcPr>
          <w:p w:rsidR="0062264E" w:rsidRPr="00427E5C" w:rsidRDefault="0062264E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3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64E" w:rsidRPr="00427E5C" w:rsidRDefault="0062264E" w:rsidP="0052797E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деталей сельскохозяйственных машин методом пластической деформации</w:t>
            </w:r>
          </w:p>
        </w:tc>
        <w:tc>
          <w:tcPr>
            <w:tcW w:w="1017" w:type="dxa"/>
            <w:tcBorders>
              <w:left w:val="single" w:sz="4" w:space="0" w:color="000000"/>
            </w:tcBorders>
            <w:shd w:val="clear" w:color="auto" w:fill="auto"/>
          </w:tcPr>
          <w:p w:rsidR="0062264E" w:rsidRPr="00427E5C" w:rsidRDefault="0096118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27E5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264E" w:rsidRPr="00427E5C" w:rsidRDefault="0062264E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2264E" w:rsidRPr="00427E5C">
        <w:trPr>
          <w:trHeight w:val="125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62264E" w:rsidRPr="00427E5C" w:rsidRDefault="0062264E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tcBorders>
              <w:left w:val="single" w:sz="4" w:space="0" w:color="000000"/>
            </w:tcBorders>
            <w:shd w:val="clear" w:color="auto" w:fill="auto"/>
          </w:tcPr>
          <w:p w:rsidR="0062264E" w:rsidRPr="00427E5C" w:rsidRDefault="0062264E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4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64E" w:rsidRPr="00427E5C" w:rsidRDefault="0062264E" w:rsidP="0052797E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Слесарно-механическая обработка и восстановление деталей</w:t>
            </w:r>
          </w:p>
        </w:tc>
        <w:tc>
          <w:tcPr>
            <w:tcW w:w="1017" w:type="dxa"/>
            <w:tcBorders>
              <w:left w:val="single" w:sz="4" w:space="0" w:color="000000"/>
            </w:tcBorders>
            <w:shd w:val="clear" w:color="auto" w:fill="auto"/>
          </w:tcPr>
          <w:p w:rsidR="0062264E" w:rsidRPr="00427E5C" w:rsidRDefault="0096118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27E5C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2264E" w:rsidRPr="00427E5C" w:rsidRDefault="0062264E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62264E" w:rsidRPr="00427E5C">
        <w:trPr>
          <w:trHeight w:val="124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64E" w:rsidRPr="00427E5C" w:rsidRDefault="0062264E" w:rsidP="005C7251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74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64E" w:rsidRPr="00427E5C" w:rsidRDefault="0062264E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5</w:t>
            </w:r>
          </w:p>
        </w:tc>
        <w:tc>
          <w:tcPr>
            <w:tcW w:w="83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264E" w:rsidRPr="00427E5C" w:rsidRDefault="0062264E" w:rsidP="0052797E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культиваторов КПС-4</w:t>
            </w:r>
            <w:r w:rsidR="00E06515" w:rsidRPr="00427E5C">
              <w:rPr>
                <w:sz w:val="22"/>
                <w:szCs w:val="22"/>
              </w:rPr>
              <w:t xml:space="preserve">      </w:t>
            </w:r>
          </w:p>
          <w:p w:rsidR="00961188" w:rsidRPr="00427E5C" w:rsidRDefault="00B3684F" w:rsidP="0052797E">
            <w:pPr>
              <w:suppressAutoHyphens/>
              <w:snapToGrid w:val="0"/>
              <w:jc w:val="both"/>
            </w:pPr>
            <w:r w:rsidRPr="00427E5C">
              <w:t>2 курс</w:t>
            </w:r>
          </w:p>
          <w:p w:rsidR="0009174C" w:rsidRPr="00427E5C" w:rsidRDefault="001350BD" w:rsidP="0052797E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 xml:space="preserve">Ремонт </w:t>
            </w:r>
            <w:r w:rsidR="0087772D" w:rsidRPr="00427E5C">
              <w:rPr>
                <w:sz w:val="22"/>
                <w:szCs w:val="22"/>
              </w:rPr>
              <w:t>зубовых борон</w:t>
            </w:r>
          </w:p>
          <w:p w:rsidR="0087772D" w:rsidRPr="00427E5C" w:rsidRDefault="0087772D" w:rsidP="0052797E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с</w:t>
            </w:r>
            <w:r w:rsidR="005C1672" w:rsidRPr="00427E5C">
              <w:rPr>
                <w:sz w:val="22"/>
                <w:szCs w:val="22"/>
              </w:rPr>
              <w:t>цепок СП-16</w:t>
            </w:r>
            <w:r w:rsidR="00533006" w:rsidRPr="00427E5C">
              <w:rPr>
                <w:sz w:val="22"/>
                <w:szCs w:val="22"/>
              </w:rPr>
              <w:t xml:space="preserve">                                                                                                    </w:t>
            </w:r>
          </w:p>
          <w:p w:rsidR="005C1672" w:rsidRPr="00427E5C" w:rsidRDefault="005C1672" w:rsidP="003E2E10">
            <w:pPr>
              <w:suppressAutoHyphens/>
              <w:snapToGrid w:val="0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Ремонт плугов</w:t>
            </w:r>
            <w:r w:rsidR="00752D67" w:rsidRPr="00427E5C">
              <w:rPr>
                <w:sz w:val="22"/>
                <w:szCs w:val="22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06515" w:rsidRPr="00427E5C" w:rsidRDefault="00874C69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27E5C">
              <w:rPr>
                <w:bCs/>
                <w:sz w:val="22"/>
                <w:szCs w:val="22"/>
              </w:rPr>
              <w:t>5</w:t>
            </w:r>
          </w:p>
          <w:p w:rsidR="00961188" w:rsidRPr="00427E5C" w:rsidRDefault="0096118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  <w:p w:rsidR="00E06515" w:rsidRPr="00427E5C" w:rsidRDefault="00961188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27E5C">
              <w:rPr>
                <w:bCs/>
                <w:sz w:val="22"/>
                <w:szCs w:val="22"/>
              </w:rPr>
              <w:t>3</w:t>
            </w:r>
          </w:p>
          <w:p w:rsidR="00E06515" w:rsidRPr="00427E5C" w:rsidRDefault="00E06515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27E5C">
              <w:rPr>
                <w:bCs/>
                <w:sz w:val="22"/>
                <w:szCs w:val="22"/>
              </w:rPr>
              <w:t>5</w:t>
            </w:r>
          </w:p>
          <w:p w:rsidR="00E06515" w:rsidRPr="00427E5C" w:rsidRDefault="00874C69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27E5C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264E" w:rsidRPr="00427E5C" w:rsidRDefault="0062264E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B1793" w:rsidRPr="00427E5C">
        <w:trPr>
          <w:trHeight w:val="260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B1793" w:rsidRPr="00427E5C" w:rsidRDefault="00DB179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  <w:shd w:val="clear" w:color="auto" w:fill="FFFF00"/>
              </w:rPr>
            </w:pPr>
            <w:r w:rsidRPr="00427E5C">
              <w:rPr>
                <w:rFonts w:eastAsia="Calibri"/>
                <w:b/>
                <w:bCs/>
                <w:sz w:val="22"/>
                <w:szCs w:val="22"/>
              </w:rPr>
              <w:t>Тема 5.  Хранение машин</w:t>
            </w: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793" w:rsidRPr="00427E5C" w:rsidRDefault="00DB1793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427E5C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793" w:rsidRPr="00427E5C" w:rsidRDefault="00137078" w:rsidP="005C725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27E5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793" w:rsidRPr="00427E5C" w:rsidRDefault="00DB1793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DB1793" w:rsidRPr="00427E5C">
        <w:trPr>
          <w:trHeight w:val="740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DB1793" w:rsidRPr="00427E5C" w:rsidRDefault="00DB1793" w:rsidP="005C7251">
            <w:pPr>
              <w:snapToGrid w:val="0"/>
              <w:rPr>
                <w:rFonts w:eastAsia="Calibri"/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793" w:rsidRPr="00427E5C" w:rsidRDefault="00DB1793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1</w:t>
            </w:r>
          </w:p>
        </w:tc>
        <w:tc>
          <w:tcPr>
            <w:tcW w:w="83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1793" w:rsidRPr="00427E5C" w:rsidRDefault="00DB1793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Повреждения машин в нерабочий период</w:t>
            </w:r>
          </w:p>
          <w:p w:rsidR="00DB1793" w:rsidRPr="00427E5C" w:rsidRDefault="00DB1793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Организация хранения машин</w:t>
            </w:r>
          </w:p>
          <w:p w:rsidR="00DB1793" w:rsidRPr="00427E5C" w:rsidRDefault="00DB1793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Технология хранения машин</w:t>
            </w:r>
          </w:p>
          <w:p w:rsidR="00DB1793" w:rsidRPr="00427E5C" w:rsidRDefault="00DB1793" w:rsidP="005C7251">
            <w:pPr>
              <w:suppressAutoHyphens/>
              <w:jc w:val="both"/>
            </w:pPr>
            <w:r w:rsidRPr="00427E5C">
              <w:rPr>
                <w:sz w:val="22"/>
                <w:szCs w:val="22"/>
              </w:rPr>
              <w:t>Контроль качества хранения машин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DB1793" w:rsidRPr="00427E5C" w:rsidRDefault="0069757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27E5C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1793" w:rsidRPr="00427E5C" w:rsidRDefault="00C627AA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2</w:t>
            </w:r>
          </w:p>
        </w:tc>
      </w:tr>
      <w:tr w:rsidR="005D6C9E" w:rsidRPr="00427E5C" w:rsidTr="0011247D">
        <w:trPr>
          <w:trHeight w:val="125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5D6C9E" w:rsidRPr="00427E5C" w:rsidRDefault="005D6C9E" w:rsidP="005C7251">
            <w:pPr>
              <w:snapToGrid w:val="0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9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C9E" w:rsidRPr="00427E5C" w:rsidRDefault="00C942B3" w:rsidP="005C7251">
            <w:pPr>
              <w:suppressAutoHyphens/>
              <w:snapToGrid w:val="0"/>
              <w:ind w:left="5"/>
              <w:jc w:val="both"/>
              <w:rPr>
                <w:b/>
                <w:sz w:val="22"/>
                <w:szCs w:val="22"/>
              </w:rPr>
            </w:pPr>
            <w:r w:rsidRPr="00427E5C">
              <w:rPr>
                <w:b/>
                <w:sz w:val="22"/>
                <w:szCs w:val="22"/>
              </w:rPr>
              <w:t>Практически</w:t>
            </w:r>
            <w:r w:rsidR="005D6C9E" w:rsidRPr="00427E5C">
              <w:rPr>
                <w:b/>
                <w:sz w:val="22"/>
                <w:szCs w:val="22"/>
              </w:rPr>
              <w:t>е заняти</w:t>
            </w:r>
            <w:r w:rsidRPr="00427E5C">
              <w:rPr>
                <w:b/>
                <w:sz w:val="22"/>
                <w:szCs w:val="22"/>
              </w:rPr>
              <w:t>я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D6C9E" w:rsidRPr="00427E5C" w:rsidRDefault="00697570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  <w:r w:rsidRPr="00427E5C">
              <w:rPr>
                <w:bCs/>
                <w:sz w:val="22"/>
                <w:szCs w:val="22"/>
              </w:rPr>
              <w:t>4</w:t>
            </w:r>
          </w:p>
          <w:p w:rsidR="005D6C9E" w:rsidRPr="00427E5C" w:rsidRDefault="005D6C9E" w:rsidP="005C7251">
            <w:pPr>
              <w:snapToGrid w:val="0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5D6C9E" w:rsidRPr="00427E5C" w:rsidRDefault="005D6C9E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5D6C9E" w:rsidRPr="00427E5C" w:rsidTr="0011247D">
        <w:trPr>
          <w:trHeight w:val="124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C9E" w:rsidRPr="00427E5C" w:rsidRDefault="005D6C9E" w:rsidP="005C7251">
            <w:pPr>
              <w:snapToGrid w:val="0"/>
              <w:rPr>
                <w:b/>
                <w:sz w:val="22"/>
                <w:szCs w:val="22"/>
                <w:shd w:val="clear" w:color="auto" w:fill="00FFFF"/>
              </w:rPr>
            </w:pPr>
          </w:p>
        </w:tc>
        <w:tc>
          <w:tcPr>
            <w:tcW w:w="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C9E" w:rsidRPr="00427E5C" w:rsidRDefault="005D6C9E" w:rsidP="005C7251">
            <w:pPr>
              <w:suppressAutoHyphens/>
              <w:snapToGrid w:val="0"/>
              <w:ind w:left="5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C9E" w:rsidRPr="00427E5C" w:rsidRDefault="005D6C9E" w:rsidP="005C7251">
            <w:pPr>
              <w:suppressAutoHyphens/>
              <w:snapToGrid w:val="0"/>
              <w:ind w:left="5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Контроль качества хранения</w:t>
            </w:r>
          </w:p>
          <w:p w:rsidR="00501BE5" w:rsidRPr="00427E5C" w:rsidRDefault="00501BE5" w:rsidP="005C7251">
            <w:pPr>
              <w:suppressAutoHyphens/>
              <w:snapToGrid w:val="0"/>
              <w:ind w:left="5"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 xml:space="preserve">Обслуживание техники </w:t>
            </w:r>
            <w:r w:rsidR="00772FC1" w:rsidRPr="00427E5C">
              <w:rPr>
                <w:sz w:val="22"/>
                <w:szCs w:val="22"/>
              </w:rPr>
              <w:t>находящейся на хранении</w:t>
            </w: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6C9E" w:rsidRPr="00427E5C" w:rsidRDefault="005D6C9E" w:rsidP="005C7251">
            <w:pPr>
              <w:snapToGri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D6C9E" w:rsidRPr="00427E5C" w:rsidRDefault="005D6C9E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11247D" w:rsidRPr="00427E5C" w:rsidRDefault="0011247D">
      <w:r w:rsidRPr="00427E5C">
        <w:br w:type="page"/>
      </w:r>
    </w:p>
    <w:tbl>
      <w:tblPr>
        <w:tblW w:w="0" w:type="auto"/>
        <w:tblLayout w:type="fixed"/>
        <w:tblLook w:val="0000"/>
      </w:tblPr>
      <w:tblGrid>
        <w:gridCol w:w="3828"/>
        <w:gridCol w:w="763"/>
        <w:gridCol w:w="8309"/>
        <w:gridCol w:w="1017"/>
        <w:gridCol w:w="1161"/>
      </w:tblGrid>
      <w:tr w:rsidR="009D6DD8" w:rsidRPr="00427E5C" w:rsidTr="0011247D">
        <w:trPr>
          <w:trHeight w:val="309"/>
        </w:trPr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9D6DD8" w:rsidRPr="00427E5C" w:rsidRDefault="009D6DD8" w:rsidP="005C7251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  <w:r w:rsidRPr="00427E5C">
              <w:rPr>
                <w:b/>
                <w:sz w:val="22"/>
                <w:szCs w:val="22"/>
              </w:rPr>
              <w:lastRenderedPageBreak/>
              <w:t>Тема 6. ГСМ и специальные жидкости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6DD8" w:rsidRPr="00427E5C" w:rsidRDefault="009D6DD8" w:rsidP="005C7251">
            <w:pPr>
              <w:suppressAutoHyphens/>
              <w:snapToGrid w:val="0"/>
              <w:jc w:val="both"/>
              <w:rPr>
                <w:b/>
                <w:sz w:val="22"/>
                <w:szCs w:val="22"/>
              </w:rPr>
            </w:pPr>
            <w:r w:rsidRPr="00427E5C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D6DD8" w:rsidRPr="00427E5C" w:rsidRDefault="003F146E" w:rsidP="005C7251">
            <w:pPr>
              <w:jc w:val="center"/>
              <w:rPr>
                <w:b/>
              </w:rPr>
            </w:pPr>
            <w:r w:rsidRPr="00427E5C">
              <w:rPr>
                <w:b/>
              </w:rPr>
              <w:t>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D6DD8" w:rsidRPr="00427E5C" w:rsidRDefault="009D6DD8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75101F" w:rsidRPr="00427E5C">
        <w:trPr>
          <w:trHeight w:val="986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75101F" w:rsidRPr="00427E5C" w:rsidRDefault="0075101F" w:rsidP="005C7251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01F" w:rsidRPr="00427E5C" w:rsidRDefault="0075101F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1</w:t>
            </w:r>
          </w:p>
        </w:tc>
        <w:tc>
          <w:tcPr>
            <w:tcW w:w="8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01F" w:rsidRPr="00427E5C" w:rsidRDefault="0075101F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Виды топлива и способы его хранения</w:t>
            </w:r>
          </w:p>
          <w:p w:rsidR="0075101F" w:rsidRPr="00427E5C" w:rsidRDefault="0075101F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Смазочные материалы</w:t>
            </w:r>
          </w:p>
          <w:p w:rsidR="0075101F" w:rsidRPr="00427E5C" w:rsidRDefault="0075101F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Специальные (технические) жидкости</w:t>
            </w:r>
          </w:p>
          <w:p w:rsidR="0075101F" w:rsidRPr="00427E5C" w:rsidRDefault="0075101F" w:rsidP="006404F6">
            <w:pPr>
              <w:suppressAutoHyphens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Нормы расхода топлива и экономия эксплуатационных жидкостей</w:t>
            </w:r>
          </w:p>
        </w:tc>
        <w:tc>
          <w:tcPr>
            <w:tcW w:w="10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101F" w:rsidRPr="00427E5C" w:rsidRDefault="003F146E" w:rsidP="006404F6">
            <w:pPr>
              <w:jc w:val="center"/>
            </w:pPr>
            <w:r w:rsidRPr="00427E5C">
              <w:t>2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5101F" w:rsidRPr="00427E5C" w:rsidRDefault="0075101F" w:rsidP="005C7251">
            <w:pPr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2</w:t>
            </w:r>
          </w:p>
        </w:tc>
      </w:tr>
      <w:tr w:rsidR="00C627AA" w:rsidRPr="00427E5C">
        <w:trPr>
          <w:trHeight w:val="257"/>
        </w:trPr>
        <w:tc>
          <w:tcPr>
            <w:tcW w:w="382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627AA" w:rsidRPr="00427E5C" w:rsidRDefault="00C627AA" w:rsidP="005C7251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27AA" w:rsidRPr="00427E5C" w:rsidRDefault="00C627AA" w:rsidP="005C7251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427E5C">
              <w:rPr>
                <w:b/>
                <w:sz w:val="22"/>
                <w:szCs w:val="22"/>
              </w:rPr>
              <w:t>Лабораторная работа</w:t>
            </w:r>
          </w:p>
        </w:tc>
        <w:tc>
          <w:tcPr>
            <w:tcW w:w="10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627AA" w:rsidRPr="00427E5C" w:rsidRDefault="00C627AA" w:rsidP="006404F6">
            <w:pPr>
              <w:jc w:val="center"/>
            </w:pPr>
            <w:r w:rsidRPr="00427E5C">
              <w:t>2</w:t>
            </w:r>
          </w:p>
        </w:tc>
        <w:tc>
          <w:tcPr>
            <w:tcW w:w="11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C627AA" w:rsidRPr="00427E5C" w:rsidRDefault="00C627AA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C627AA" w:rsidRPr="00427E5C">
        <w:trPr>
          <w:trHeight w:val="401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627AA" w:rsidRPr="00427E5C" w:rsidRDefault="00C627AA" w:rsidP="005C7251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7AA" w:rsidRPr="00427E5C" w:rsidRDefault="00C627AA" w:rsidP="005C7251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7AA" w:rsidRPr="00427E5C" w:rsidRDefault="00C627AA" w:rsidP="005C7251">
            <w:pPr>
              <w:suppressAutoHyphens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Расчет норм ГСМ при выполнении производственных работ</w:t>
            </w:r>
          </w:p>
        </w:tc>
        <w:tc>
          <w:tcPr>
            <w:tcW w:w="10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7AA" w:rsidRPr="00427E5C" w:rsidRDefault="00C627AA" w:rsidP="006404F6">
            <w:pPr>
              <w:jc w:val="center"/>
              <w:rPr>
                <w:b/>
              </w:rPr>
            </w:pPr>
          </w:p>
        </w:tc>
        <w:tc>
          <w:tcPr>
            <w:tcW w:w="116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27AA" w:rsidRPr="00427E5C" w:rsidRDefault="00C627AA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1247D" w:rsidRPr="00427E5C" w:rsidTr="0011247D">
        <w:trPr>
          <w:trHeight w:val="235"/>
        </w:trPr>
        <w:tc>
          <w:tcPr>
            <w:tcW w:w="3828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:rsidR="0011247D" w:rsidRPr="00427E5C" w:rsidRDefault="0011247D" w:rsidP="0011247D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  <w:r w:rsidRPr="00427E5C">
              <w:rPr>
                <w:b/>
                <w:sz w:val="22"/>
                <w:szCs w:val="22"/>
              </w:rPr>
              <w:t>Тема 7. Охрана окружающей среды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47D" w:rsidRPr="00427E5C" w:rsidRDefault="0011247D" w:rsidP="0011247D">
            <w:pPr>
              <w:suppressAutoHyphens/>
              <w:jc w:val="both"/>
              <w:rPr>
                <w:b/>
                <w:sz w:val="22"/>
                <w:szCs w:val="22"/>
              </w:rPr>
            </w:pPr>
            <w:r w:rsidRPr="00427E5C">
              <w:rPr>
                <w:b/>
                <w:sz w:val="22"/>
                <w:szCs w:val="22"/>
              </w:rPr>
              <w:t>Содержание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47D" w:rsidRPr="00427E5C" w:rsidRDefault="003F146E" w:rsidP="0011247D">
            <w:pPr>
              <w:jc w:val="center"/>
              <w:rPr>
                <w:b/>
              </w:rPr>
            </w:pPr>
            <w:r w:rsidRPr="00427E5C">
              <w:rPr>
                <w:b/>
              </w:rPr>
              <w:t>2</w:t>
            </w: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47D" w:rsidRPr="00427E5C" w:rsidRDefault="0011247D" w:rsidP="0011247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11247D" w:rsidRPr="00427E5C">
        <w:trPr>
          <w:trHeight w:val="401"/>
        </w:trPr>
        <w:tc>
          <w:tcPr>
            <w:tcW w:w="3828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11247D" w:rsidRPr="00427E5C" w:rsidRDefault="0011247D" w:rsidP="0011247D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47D" w:rsidRPr="00427E5C" w:rsidRDefault="0011247D" w:rsidP="0011247D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1</w:t>
            </w:r>
          </w:p>
        </w:tc>
        <w:tc>
          <w:tcPr>
            <w:tcW w:w="8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47D" w:rsidRPr="00427E5C" w:rsidRDefault="0011247D" w:rsidP="0011247D">
            <w:pPr>
              <w:suppressAutoHyphens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Очистка загрязненных стоков</w:t>
            </w:r>
          </w:p>
          <w:p w:rsidR="0011247D" w:rsidRPr="00427E5C" w:rsidRDefault="0011247D" w:rsidP="0011247D">
            <w:pPr>
              <w:suppressAutoHyphens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Мероприятия по предупреждению загрязнения водоемов и почвы нефтепродуктами</w:t>
            </w:r>
          </w:p>
          <w:p w:rsidR="0011247D" w:rsidRPr="00427E5C" w:rsidRDefault="0011247D" w:rsidP="0011247D">
            <w:pPr>
              <w:suppressAutoHyphens/>
              <w:jc w:val="both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Сбор отработанных масел и рабочих жидкостей</w:t>
            </w:r>
          </w:p>
        </w:tc>
        <w:tc>
          <w:tcPr>
            <w:tcW w:w="101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1247D" w:rsidRPr="00427E5C" w:rsidRDefault="0011247D" w:rsidP="0011247D">
            <w:pPr>
              <w:jc w:val="center"/>
              <w:rPr>
                <w:b/>
              </w:rPr>
            </w:pPr>
          </w:p>
        </w:tc>
        <w:tc>
          <w:tcPr>
            <w:tcW w:w="11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1247D" w:rsidRPr="00427E5C" w:rsidRDefault="0011247D" w:rsidP="0011247D">
            <w:pPr>
              <w:snapToGrid w:val="0"/>
              <w:jc w:val="center"/>
              <w:rPr>
                <w:sz w:val="22"/>
                <w:szCs w:val="22"/>
              </w:rPr>
            </w:pPr>
            <w:r w:rsidRPr="00427E5C">
              <w:rPr>
                <w:sz w:val="22"/>
                <w:szCs w:val="22"/>
              </w:rPr>
              <w:t>2</w:t>
            </w:r>
          </w:p>
        </w:tc>
      </w:tr>
      <w:tr w:rsidR="0011247D" w:rsidRPr="00427E5C">
        <w:trPr>
          <w:trHeight w:val="278"/>
        </w:trPr>
        <w:tc>
          <w:tcPr>
            <w:tcW w:w="3828" w:type="dxa"/>
            <w:tcBorders>
              <w:top w:val="single" w:sz="4" w:space="0" w:color="auto"/>
            </w:tcBorders>
            <w:shd w:val="clear" w:color="auto" w:fill="auto"/>
          </w:tcPr>
          <w:p w:rsidR="0011247D" w:rsidRPr="00427E5C" w:rsidRDefault="0011247D" w:rsidP="0011247D">
            <w:pPr>
              <w:snapToGrid w:val="0"/>
              <w:rPr>
                <w:b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63" w:type="dxa"/>
            <w:tcBorders>
              <w:top w:val="single" w:sz="4" w:space="0" w:color="000000"/>
            </w:tcBorders>
            <w:shd w:val="clear" w:color="auto" w:fill="auto"/>
          </w:tcPr>
          <w:p w:rsidR="0011247D" w:rsidRPr="00427E5C" w:rsidRDefault="0011247D" w:rsidP="0011247D">
            <w:pPr>
              <w:suppressAutoHyphens/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309" w:type="dxa"/>
            <w:tcBorders>
              <w:top w:val="single" w:sz="4" w:space="0" w:color="000000"/>
            </w:tcBorders>
            <w:shd w:val="clear" w:color="auto" w:fill="auto"/>
          </w:tcPr>
          <w:p w:rsidR="0011247D" w:rsidRPr="00427E5C" w:rsidRDefault="0011247D" w:rsidP="0011247D">
            <w:pPr>
              <w:suppressAutoHyphens/>
              <w:jc w:val="both"/>
              <w:rPr>
                <w:sz w:val="22"/>
                <w:szCs w:val="22"/>
              </w:rPr>
            </w:pPr>
          </w:p>
        </w:tc>
        <w:tc>
          <w:tcPr>
            <w:tcW w:w="1017" w:type="dxa"/>
            <w:tcBorders>
              <w:top w:val="single" w:sz="4" w:space="0" w:color="000000"/>
            </w:tcBorders>
            <w:shd w:val="clear" w:color="auto" w:fill="auto"/>
          </w:tcPr>
          <w:p w:rsidR="0011247D" w:rsidRPr="00427E5C" w:rsidRDefault="0011247D" w:rsidP="0011247D">
            <w:pPr>
              <w:jc w:val="center"/>
              <w:rPr>
                <w:b/>
              </w:rPr>
            </w:pPr>
          </w:p>
        </w:tc>
        <w:tc>
          <w:tcPr>
            <w:tcW w:w="1161" w:type="dxa"/>
            <w:tcBorders>
              <w:top w:val="single" w:sz="4" w:space="0" w:color="000000"/>
            </w:tcBorders>
            <w:shd w:val="clear" w:color="auto" w:fill="auto"/>
          </w:tcPr>
          <w:p w:rsidR="0011247D" w:rsidRPr="00427E5C" w:rsidRDefault="0011247D" w:rsidP="0011247D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395880" w:rsidRPr="00427E5C" w:rsidRDefault="00395880">
      <w:r w:rsidRPr="00427E5C">
        <w:br w:type="page"/>
      </w:r>
    </w:p>
    <w:p w:rsidR="0051494A" w:rsidRDefault="0051494A"/>
    <w:tbl>
      <w:tblPr>
        <w:tblpPr w:leftFromText="180" w:rightFromText="180" w:vertAnchor="text" w:horzAnchor="margin" w:tblpY="-447"/>
        <w:tblW w:w="0" w:type="auto"/>
        <w:tblLayout w:type="fixed"/>
        <w:tblLook w:val="0000"/>
      </w:tblPr>
      <w:tblGrid>
        <w:gridCol w:w="12717"/>
        <w:gridCol w:w="1200"/>
        <w:gridCol w:w="1161"/>
      </w:tblGrid>
      <w:tr w:rsidR="00E866E2" w:rsidRPr="005C7251">
        <w:trPr>
          <w:trHeight w:val="2679"/>
        </w:trPr>
        <w:tc>
          <w:tcPr>
            <w:tcW w:w="12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6E2" w:rsidRPr="00B27021" w:rsidRDefault="00E866E2" w:rsidP="00B27021">
            <w:pPr>
              <w:rPr>
                <w:rFonts w:eastAsia="Calibri"/>
                <w:b/>
                <w:sz w:val="22"/>
                <w:szCs w:val="22"/>
              </w:rPr>
            </w:pPr>
            <w:r w:rsidRPr="00B27021">
              <w:rPr>
                <w:rFonts w:eastAsia="Calibri"/>
                <w:b/>
                <w:sz w:val="22"/>
                <w:szCs w:val="22"/>
              </w:rPr>
              <w:t>Самостоятельна</w:t>
            </w:r>
            <w:r w:rsidR="004B5295">
              <w:rPr>
                <w:rFonts w:eastAsia="Calibri"/>
                <w:b/>
                <w:sz w:val="22"/>
                <w:szCs w:val="22"/>
              </w:rPr>
              <w:t xml:space="preserve">я работа при изучении раздела </w:t>
            </w:r>
          </w:p>
          <w:p w:rsidR="00E866E2" w:rsidRDefault="00E866E2" w:rsidP="00B27021">
            <w:pPr>
              <w:rPr>
                <w:sz w:val="22"/>
                <w:szCs w:val="22"/>
              </w:rPr>
            </w:pPr>
            <w:r w:rsidRPr="00B27021">
              <w:rPr>
                <w:sz w:val="22"/>
                <w:szCs w:val="22"/>
              </w:rPr>
              <w:t>Систематическая проработка конспектов занятий, учебной и специальной технической литературы</w:t>
            </w:r>
            <w:r w:rsidR="00F3576C">
              <w:rPr>
                <w:sz w:val="22"/>
                <w:szCs w:val="22"/>
              </w:rPr>
              <w:t>, используя учебное пособие составленное преподавателем, а также учебной литературы рекомендованной к применению при усвоении учебного материала.</w:t>
            </w:r>
            <w:r w:rsidR="00F3576C" w:rsidRPr="00B27021">
              <w:rPr>
                <w:sz w:val="22"/>
                <w:szCs w:val="22"/>
              </w:rPr>
              <w:t xml:space="preserve"> </w:t>
            </w:r>
            <w:r w:rsidRPr="00B27021">
              <w:rPr>
                <w:sz w:val="22"/>
                <w:szCs w:val="22"/>
              </w:rPr>
              <w:t>Подготовка к лаб</w:t>
            </w:r>
            <w:r w:rsidR="00F3576C">
              <w:rPr>
                <w:sz w:val="22"/>
                <w:szCs w:val="22"/>
              </w:rPr>
              <w:t>ораторным и практическим занятиям</w:t>
            </w:r>
            <w:r w:rsidRPr="00B27021">
              <w:rPr>
                <w:sz w:val="22"/>
                <w:szCs w:val="22"/>
              </w:rPr>
              <w:t xml:space="preserve"> с использованием методических рекомендаций преподавателя, оформление лабораторно-практических работ, отчетов и подготовка к их защите.</w:t>
            </w:r>
          </w:p>
          <w:p w:rsidR="00F3576C" w:rsidRPr="00B27021" w:rsidRDefault="0051494A" w:rsidP="00B2702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Самостоятельное изучение правил выполнения чертежей и технологической документации по ЕСКД и ЕСТП.</w:t>
            </w:r>
          </w:p>
          <w:p w:rsidR="00E866E2" w:rsidRPr="005C7251" w:rsidRDefault="004A63A2" w:rsidP="005C7251">
            <w:pPr>
              <w:snapToGri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</w:t>
            </w:r>
            <w:r w:rsidR="00E866E2" w:rsidRPr="005C7251">
              <w:rPr>
                <w:b/>
                <w:sz w:val="22"/>
                <w:szCs w:val="22"/>
              </w:rPr>
              <w:t>ематика внеаудиторной самостоятельной работы</w:t>
            </w:r>
          </w:p>
          <w:p w:rsidR="00E866E2" w:rsidRDefault="0051494A" w:rsidP="0051494A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Система, виды и методы ТО и ремонта сельскохозяйственных машин и оборудования</w:t>
            </w:r>
          </w:p>
          <w:p w:rsidR="0051494A" w:rsidRDefault="0051494A" w:rsidP="0051494A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качества ТО и ремонта сельскохозяйственных машин и оборудования</w:t>
            </w:r>
          </w:p>
          <w:p w:rsidR="0051494A" w:rsidRDefault="0051494A" w:rsidP="0051494A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Методы восстановления и ремонта деталей</w:t>
            </w:r>
          </w:p>
          <w:p w:rsidR="009169FE" w:rsidRDefault="009169FE" w:rsidP="0051494A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Контрольно-измерительный инструмент и оборудование для ремонта и восстановления деталей</w:t>
            </w:r>
          </w:p>
          <w:p w:rsidR="009169FE" w:rsidRDefault="009169FE" w:rsidP="0051494A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Правила испытания сборочных единиц сельскохозяйственных машин и оборудования</w:t>
            </w:r>
          </w:p>
          <w:p w:rsidR="009169FE" w:rsidRDefault="009169FE" w:rsidP="0051494A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Техническое обслуживание и ремонт сельскохозяйственной техники и оборудования</w:t>
            </w:r>
          </w:p>
          <w:p w:rsidR="009169FE" w:rsidRDefault="009169FE" w:rsidP="0051494A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Техника безопасности при проведении ТО и ремонта сельскохозяйственных машин и оборудования</w:t>
            </w:r>
          </w:p>
          <w:p w:rsidR="009169FE" w:rsidRDefault="009169FE" w:rsidP="0051494A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Консервация и постановка сельскохозяйственной техники на хранение</w:t>
            </w:r>
          </w:p>
          <w:p w:rsidR="009169FE" w:rsidRPr="0051494A" w:rsidRDefault="009169FE" w:rsidP="0051494A">
            <w:pPr>
              <w:tabs>
                <w:tab w:val="left" w:pos="720"/>
              </w:tabs>
              <w:suppressAutoHyphens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Эксплуатационные материалы и их нормы расхода и экономии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6E2" w:rsidRPr="005C7251" w:rsidRDefault="00E866E2" w:rsidP="0051494A">
            <w:pPr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C0C0C0"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  <w:tr w:rsidR="00E866E2" w:rsidRPr="005C7251">
        <w:trPr>
          <w:trHeight w:val="525"/>
        </w:trPr>
        <w:tc>
          <w:tcPr>
            <w:tcW w:w="1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66E2" w:rsidRPr="005C7251" w:rsidRDefault="00E866E2" w:rsidP="005C7251">
            <w:pPr>
              <w:snapToGrid w:val="0"/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Учебная практика</w:t>
            </w:r>
          </w:p>
          <w:p w:rsidR="00E866E2" w:rsidRPr="005C7251" w:rsidRDefault="00E866E2" w:rsidP="005C7251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Виды работ</w:t>
            </w:r>
          </w:p>
          <w:p w:rsidR="00E866E2" w:rsidRPr="005C7251" w:rsidRDefault="00E866E2" w:rsidP="005C7251">
            <w:pPr>
              <w:tabs>
                <w:tab w:val="left" w:pos="720"/>
              </w:tabs>
              <w:suppressAutoHyphens/>
              <w:ind w:left="360"/>
              <w:jc w:val="both"/>
              <w:rPr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6E2" w:rsidRPr="00B27021" w:rsidRDefault="00E866E2" w:rsidP="00B27021">
            <w:pPr>
              <w:jc w:val="center"/>
              <w:rPr>
                <w:b/>
              </w:rPr>
            </w:pPr>
          </w:p>
          <w:p w:rsidR="00E866E2" w:rsidRPr="00B27021" w:rsidRDefault="00E866E2" w:rsidP="00B27021">
            <w:pPr>
              <w:jc w:val="center"/>
              <w:rPr>
                <w:b/>
              </w:rPr>
            </w:pPr>
          </w:p>
          <w:p w:rsidR="00E866E2" w:rsidRPr="00B27021" w:rsidRDefault="00E866E2" w:rsidP="00B27021">
            <w:pPr>
              <w:jc w:val="center"/>
              <w:rPr>
                <w:b/>
              </w:rPr>
            </w:pPr>
          </w:p>
          <w:p w:rsidR="00E866E2" w:rsidRPr="00B27021" w:rsidRDefault="00E866E2" w:rsidP="00B27021">
            <w:pPr>
              <w:jc w:val="center"/>
              <w:rPr>
                <w:b/>
              </w:rPr>
            </w:pPr>
          </w:p>
          <w:p w:rsidR="00E866E2" w:rsidRPr="00B27021" w:rsidRDefault="00E866E2" w:rsidP="00B27021">
            <w:pPr>
              <w:jc w:val="center"/>
              <w:rPr>
                <w:b/>
              </w:rPr>
            </w:pPr>
          </w:p>
          <w:p w:rsidR="00E866E2" w:rsidRPr="00B27021" w:rsidRDefault="00E866E2" w:rsidP="00B27021">
            <w:pPr>
              <w:jc w:val="center"/>
              <w:rPr>
                <w:b/>
              </w:rPr>
            </w:pPr>
          </w:p>
          <w:p w:rsidR="00E866E2" w:rsidRPr="00B27021" w:rsidRDefault="00E866E2" w:rsidP="00B27021">
            <w:pPr>
              <w:jc w:val="center"/>
              <w:rPr>
                <w:b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E866E2" w:rsidRPr="005C7251">
        <w:trPr>
          <w:trHeight w:val="435"/>
        </w:trPr>
        <w:tc>
          <w:tcPr>
            <w:tcW w:w="12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6E2" w:rsidRPr="005C7251" w:rsidRDefault="00E866E2" w:rsidP="005C7251">
            <w:pPr>
              <w:snapToGrid w:val="0"/>
              <w:jc w:val="both"/>
              <w:rPr>
                <w:i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Производственная практика</w:t>
            </w:r>
            <w:r w:rsidRPr="005C7251">
              <w:rPr>
                <w:i/>
                <w:sz w:val="22"/>
                <w:szCs w:val="22"/>
              </w:rPr>
              <w:t xml:space="preserve"> </w:t>
            </w:r>
          </w:p>
          <w:p w:rsidR="00E866E2" w:rsidRPr="005C7251" w:rsidRDefault="00E866E2" w:rsidP="005C7251">
            <w:pPr>
              <w:jc w:val="both"/>
              <w:rPr>
                <w:rFonts w:eastAsia="Calibri"/>
                <w:b/>
                <w:bCs/>
                <w:sz w:val="22"/>
                <w:szCs w:val="22"/>
              </w:rPr>
            </w:pPr>
            <w:r w:rsidRPr="005C7251">
              <w:rPr>
                <w:rFonts w:eastAsia="Calibri"/>
                <w:b/>
                <w:bCs/>
                <w:sz w:val="22"/>
                <w:szCs w:val="22"/>
              </w:rPr>
              <w:t>Виды работ</w:t>
            </w:r>
          </w:p>
          <w:p w:rsidR="00E866E2" w:rsidRPr="005C7251" w:rsidRDefault="00E866E2" w:rsidP="0080648A">
            <w:pPr>
              <w:suppressAutoHyphens/>
              <w:jc w:val="both"/>
              <w:rPr>
                <w:rFonts w:eastAsia="Calibri"/>
                <w:bCs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66E2" w:rsidRPr="00B27021" w:rsidRDefault="00E866E2" w:rsidP="00B27021">
            <w:pPr>
              <w:jc w:val="center"/>
              <w:rPr>
                <w:b/>
              </w:rPr>
            </w:pP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66E2" w:rsidRPr="005C7251" w:rsidRDefault="00E866E2" w:rsidP="005C7251">
            <w:pPr>
              <w:snapToGrid w:val="0"/>
              <w:jc w:val="center"/>
              <w:rPr>
                <w:sz w:val="22"/>
                <w:szCs w:val="22"/>
              </w:rPr>
            </w:pPr>
          </w:p>
        </w:tc>
      </w:tr>
    </w:tbl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  <w:szCs w:val="22"/>
        </w:rPr>
      </w:pPr>
    </w:p>
    <w:p w:rsidR="004F1240" w:rsidRPr="005C7251" w:rsidRDefault="004F1240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  <w:szCs w:val="22"/>
        </w:rPr>
        <w:sectPr w:rsidR="004F1240" w:rsidRPr="005C7251" w:rsidSect="0011247D">
          <w:headerReference w:type="even" r:id="rId26"/>
          <w:headerReference w:type="default" r:id="rId27"/>
          <w:footerReference w:type="even" r:id="rId28"/>
          <w:footerReference w:type="default" r:id="rId29"/>
          <w:headerReference w:type="first" r:id="rId30"/>
          <w:footerReference w:type="first" r:id="rId31"/>
          <w:pgSz w:w="16838" w:h="11906" w:orient="landscape"/>
          <w:pgMar w:top="709" w:right="851" w:bottom="851" w:left="851" w:header="720" w:footer="709" w:gutter="0"/>
          <w:cols w:space="720"/>
          <w:docGrid w:linePitch="360"/>
        </w:sectPr>
      </w:pPr>
    </w:p>
    <w:p w:rsidR="002A4C43" w:rsidRPr="008C2A69" w:rsidRDefault="002A4C43" w:rsidP="008C2A69">
      <w:pPr>
        <w:pStyle w:val="af7"/>
        <w:jc w:val="center"/>
        <w:rPr>
          <w:b/>
          <w:bCs/>
          <w:color w:val="060108"/>
        </w:rPr>
      </w:pPr>
      <w:r w:rsidRPr="008C2A69">
        <w:rPr>
          <w:b/>
          <w:bCs/>
          <w:color w:val="060108"/>
        </w:rPr>
        <w:lastRenderedPageBreak/>
        <w:t>4. УСЛОВИЯ РЕА</w:t>
      </w:r>
      <w:r w:rsidR="00E37763">
        <w:rPr>
          <w:b/>
          <w:bCs/>
          <w:color w:val="060108"/>
        </w:rPr>
        <w:t xml:space="preserve">ЛИЗАЦИИ </w:t>
      </w:r>
      <w:r w:rsidR="005433B7">
        <w:rPr>
          <w:b/>
          <w:bCs/>
          <w:color w:val="060108"/>
        </w:rPr>
        <w:t>УЧЕБНОЙ ДИСЦИПЛИНЫ</w:t>
      </w:r>
    </w:p>
    <w:p w:rsidR="00E219D5" w:rsidRPr="008C2A69" w:rsidRDefault="002A4C43" w:rsidP="008C2A69">
      <w:pPr>
        <w:pStyle w:val="af7"/>
        <w:spacing w:before="187"/>
        <w:jc w:val="both"/>
        <w:rPr>
          <w:b/>
          <w:bCs/>
          <w:color w:val="060108"/>
        </w:rPr>
      </w:pPr>
      <w:r w:rsidRPr="008C2A69">
        <w:rPr>
          <w:b/>
          <w:bCs/>
          <w:color w:val="060108"/>
        </w:rPr>
        <w:t>4.1. Требования</w:t>
      </w:r>
      <w:r w:rsidR="00E219D5" w:rsidRPr="008C2A69">
        <w:rPr>
          <w:b/>
          <w:bCs/>
          <w:color w:val="060108"/>
        </w:rPr>
        <w:t xml:space="preserve"> </w:t>
      </w:r>
      <w:r w:rsidRPr="008C2A69">
        <w:rPr>
          <w:b/>
          <w:bCs/>
          <w:color w:val="060108"/>
        </w:rPr>
        <w:t>к минимальном</w:t>
      </w:r>
      <w:r w:rsidR="00E219D5" w:rsidRPr="008C2A69">
        <w:rPr>
          <w:b/>
          <w:bCs/>
          <w:color w:val="060108"/>
        </w:rPr>
        <w:t xml:space="preserve">у материально-техническому </w:t>
      </w:r>
      <w:r w:rsidRPr="008C2A69">
        <w:rPr>
          <w:b/>
          <w:bCs/>
          <w:color w:val="060108"/>
        </w:rPr>
        <w:t>обеспечению</w:t>
      </w:r>
    </w:p>
    <w:p w:rsidR="00E219D5" w:rsidRPr="008C2A69" w:rsidRDefault="00683480" w:rsidP="008C2A69">
      <w:pPr>
        <w:pStyle w:val="af7"/>
        <w:spacing w:before="187"/>
        <w:ind w:firstLine="708"/>
        <w:jc w:val="both"/>
        <w:rPr>
          <w:color w:val="060108"/>
        </w:rPr>
      </w:pPr>
      <w:r>
        <w:rPr>
          <w:color w:val="060108"/>
        </w:rPr>
        <w:t>Реализация программы</w:t>
      </w:r>
      <w:r w:rsidR="002A4C43" w:rsidRPr="008C2A69">
        <w:rPr>
          <w:color w:val="060108"/>
        </w:rPr>
        <w:t xml:space="preserve"> предполагает наличие учебных </w:t>
      </w:r>
      <w:r w:rsidR="009D3333">
        <w:rPr>
          <w:color w:val="060108"/>
        </w:rPr>
        <w:t>кабинетов «Тракторы</w:t>
      </w:r>
      <w:r w:rsidR="002A4C43" w:rsidRPr="008C2A69">
        <w:rPr>
          <w:color w:val="060108"/>
        </w:rPr>
        <w:t>»,</w:t>
      </w:r>
      <w:r w:rsidR="002A4C43" w:rsidRPr="008C2A69">
        <w:rPr>
          <w:color w:val="D6DBE9"/>
        </w:rPr>
        <w:t xml:space="preserve"> </w:t>
      </w:r>
      <w:r w:rsidR="002A4C43" w:rsidRPr="008C2A69">
        <w:rPr>
          <w:color w:val="060108"/>
        </w:rPr>
        <w:t>«Сельскохозяй</w:t>
      </w:r>
      <w:r w:rsidR="00E219D5" w:rsidRPr="008C2A69">
        <w:rPr>
          <w:color w:val="060108"/>
        </w:rPr>
        <w:t xml:space="preserve">ственные машины» и лаборатории: </w:t>
      </w:r>
      <w:r w:rsidR="00CD16CC">
        <w:rPr>
          <w:color w:val="060108"/>
        </w:rPr>
        <w:t>«Тракторы</w:t>
      </w:r>
      <w:r w:rsidR="002A4C43" w:rsidRPr="008C2A69">
        <w:rPr>
          <w:color w:val="060108"/>
        </w:rPr>
        <w:t>», слесарных, демонтажно-монтажных мастерских.</w:t>
      </w:r>
    </w:p>
    <w:p w:rsidR="008C2A69" w:rsidRDefault="008C2A69" w:rsidP="008C2A69">
      <w:pPr>
        <w:pStyle w:val="af7"/>
        <w:jc w:val="both"/>
        <w:rPr>
          <w:color w:val="060108"/>
        </w:rPr>
      </w:pPr>
    </w:p>
    <w:p w:rsidR="008C2A69" w:rsidRDefault="002A4C43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>Оборудование</w:t>
      </w:r>
      <w:r w:rsidR="00E219D5" w:rsidRPr="008C2A69">
        <w:rPr>
          <w:color w:val="060108"/>
        </w:rPr>
        <w:t xml:space="preserve"> </w:t>
      </w:r>
      <w:r w:rsidRPr="008C2A69">
        <w:rPr>
          <w:color w:val="060108"/>
        </w:rPr>
        <w:t>учебного кабинета</w:t>
      </w:r>
    </w:p>
    <w:p w:rsidR="002A4C43" w:rsidRPr="008C2A69" w:rsidRDefault="009D3333" w:rsidP="008C2A69">
      <w:pPr>
        <w:pStyle w:val="af7"/>
        <w:jc w:val="both"/>
        <w:rPr>
          <w:color w:val="060108"/>
        </w:rPr>
      </w:pPr>
      <w:r>
        <w:rPr>
          <w:i/>
          <w:iCs/>
          <w:color w:val="060108"/>
        </w:rPr>
        <w:t>«Тракторы</w:t>
      </w:r>
      <w:r w:rsidR="002A4C43" w:rsidRPr="008C2A69">
        <w:rPr>
          <w:i/>
          <w:iCs/>
          <w:color w:val="060108"/>
        </w:rPr>
        <w:t xml:space="preserve">»: </w:t>
      </w:r>
    </w:p>
    <w:p w:rsidR="002A4C43" w:rsidRPr="008C2A69" w:rsidRDefault="002A4C43" w:rsidP="008C2A69">
      <w:pPr>
        <w:pStyle w:val="af7"/>
        <w:ind w:firstLine="709"/>
        <w:jc w:val="both"/>
        <w:rPr>
          <w:color w:val="060108"/>
        </w:rPr>
      </w:pPr>
      <w:r w:rsidRPr="008C2A69">
        <w:rPr>
          <w:color w:val="060108"/>
        </w:rPr>
        <w:t>-</w:t>
      </w:r>
      <w:r w:rsidRPr="008C2A69">
        <w:rPr>
          <w:color w:val="D6DBE9"/>
        </w:rPr>
        <w:t xml:space="preserve">' </w:t>
      </w:r>
      <w:r w:rsidRPr="008C2A69">
        <w:rPr>
          <w:color w:val="060108"/>
        </w:rPr>
        <w:t xml:space="preserve">рабочее место преподавателя; </w:t>
      </w:r>
    </w:p>
    <w:p w:rsidR="002A4C43" w:rsidRPr="008C2A69" w:rsidRDefault="002A4C43" w:rsidP="008C2A69">
      <w:pPr>
        <w:pStyle w:val="af7"/>
        <w:ind w:firstLine="709"/>
        <w:jc w:val="both"/>
        <w:rPr>
          <w:color w:val="060108"/>
        </w:rPr>
      </w:pPr>
      <w:r w:rsidRPr="008C2A69">
        <w:rPr>
          <w:color w:val="060108"/>
        </w:rPr>
        <w:t xml:space="preserve">- 26 ученических мест; </w:t>
      </w:r>
    </w:p>
    <w:p w:rsidR="002A4C43" w:rsidRPr="008C2A69" w:rsidRDefault="002A4C43" w:rsidP="008C2A69">
      <w:pPr>
        <w:pStyle w:val="af7"/>
        <w:ind w:firstLine="709"/>
        <w:jc w:val="both"/>
        <w:rPr>
          <w:color w:val="060108"/>
        </w:rPr>
      </w:pPr>
      <w:r w:rsidRPr="008C2A69">
        <w:rPr>
          <w:color w:val="060108"/>
        </w:rPr>
        <w:t xml:space="preserve">- комплект деталей, узлов, механизмов, моделей, макетов; </w:t>
      </w:r>
    </w:p>
    <w:p w:rsidR="002A4C43" w:rsidRPr="008C2A69" w:rsidRDefault="002A4C43" w:rsidP="008C2A69">
      <w:pPr>
        <w:pStyle w:val="af7"/>
        <w:ind w:firstLine="709"/>
        <w:jc w:val="both"/>
        <w:rPr>
          <w:color w:val="060108"/>
        </w:rPr>
      </w:pPr>
      <w:r w:rsidRPr="008C2A69">
        <w:rPr>
          <w:color w:val="060108"/>
        </w:rPr>
        <w:t xml:space="preserve">- комплект учебно-методической документации; </w:t>
      </w:r>
    </w:p>
    <w:p w:rsidR="002A4C43" w:rsidRPr="008C2A69" w:rsidRDefault="002A4C43" w:rsidP="008C2A69">
      <w:pPr>
        <w:pStyle w:val="af7"/>
        <w:ind w:firstLine="709"/>
        <w:jc w:val="both"/>
        <w:rPr>
          <w:color w:val="060108"/>
        </w:rPr>
      </w:pPr>
      <w:r w:rsidRPr="008C2A69">
        <w:rPr>
          <w:color w:val="060108"/>
        </w:rPr>
        <w:t xml:space="preserve">- наглядные пособия. </w:t>
      </w:r>
    </w:p>
    <w:p w:rsidR="008C2A69" w:rsidRDefault="008C2A69" w:rsidP="008C2A69">
      <w:pPr>
        <w:pStyle w:val="af7"/>
        <w:jc w:val="both"/>
        <w:rPr>
          <w:color w:val="060108"/>
        </w:rPr>
      </w:pPr>
    </w:p>
    <w:p w:rsidR="00E219D5" w:rsidRPr="008C2A69" w:rsidRDefault="002A4C43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>Оборудование учебного кабинета</w:t>
      </w:r>
    </w:p>
    <w:p w:rsidR="002A4C43" w:rsidRPr="008C2A69" w:rsidRDefault="002A4C43" w:rsidP="008C2A69">
      <w:pPr>
        <w:pStyle w:val="af7"/>
        <w:jc w:val="both"/>
        <w:rPr>
          <w:i/>
          <w:iCs/>
          <w:color w:val="060108"/>
        </w:rPr>
      </w:pPr>
      <w:r w:rsidRPr="008C2A69">
        <w:rPr>
          <w:i/>
          <w:iCs/>
          <w:color w:val="060108"/>
        </w:rPr>
        <w:t xml:space="preserve">«Сельскохозяйственные машины»: </w:t>
      </w:r>
    </w:p>
    <w:p w:rsidR="002A4C43" w:rsidRPr="008C2A69" w:rsidRDefault="002A4C43" w:rsidP="008C2A69">
      <w:pPr>
        <w:pStyle w:val="af7"/>
        <w:ind w:firstLine="709"/>
        <w:jc w:val="both"/>
        <w:rPr>
          <w:color w:val="060108"/>
        </w:rPr>
      </w:pPr>
      <w:r w:rsidRPr="008C2A69">
        <w:rPr>
          <w:color w:val="060108"/>
        </w:rPr>
        <w:t xml:space="preserve">- рабочее место преподавателя </w:t>
      </w:r>
    </w:p>
    <w:p w:rsidR="002A4C43" w:rsidRPr="008C2A69" w:rsidRDefault="002A4C43" w:rsidP="008C2A69">
      <w:pPr>
        <w:pStyle w:val="af7"/>
        <w:ind w:firstLine="709"/>
        <w:jc w:val="both"/>
        <w:rPr>
          <w:color w:val="060108"/>
        </w:rPr>
      </w:pPr>
      <w:r w:rsidRPr="008C2A69">
        <w:rPr>
          <w:color w:val="060108"/>
        </w:rPr>
        <w:t xml:space="preserve">- 26 ученических мест; </w:t>
      </w:r>
    </w:p>
    <w:p w:rsidR="002A4C43" w:rsidRPr="008C2A69" w:rsidRDefault="002A4C43" w:rsidP="008C2A69">
      <w:pPr>
        <w:pStyle w:val="af7"/>
        <w:ind w:firstLine="709"/>
        <w:jc w:val="both"/>
        <w:rPr>
          <w:color w:val="060108"/>
        </w:rPr>
      </w:pPr>
      <w:r w:rsidRPr="008C2A69">
        <w:rPr>
          <w:color w:val="060108"/>
        </w:rPr>
        <w:t xml:space="preserve">- комплект деталей и узлов сельскохозяйственных машин; </w:t>
      </w:r>
    </w:p>
    <w:p w:rsidR="002A4C43" w:rsidRPr="008C2A69" w:rsidRDefault="002A4C43" w:rsidP="008C2A69">
      <w:pPr>
        <w:pStyle w:val="af7"/>
        <w:ind w:firstLine="709"/>
        <w:jc w:val="both"/>
        <w:rPr>
          <w:color w:val="060108"/>
        </w:rPr>
      </w:pPr>
      <w:r w:rsidRPr="008C2A69">
        <w:rPr>
          <w:color w:val="060108"/>
        </w:rPr>
        <w:t xml:space="preserve">-комплект учебно-методической документации; </w:t>
      </w:r>
    </w:p>
    <w:p w:rsidR="002A4C43" w:rsidRPr="008C2A69" w:rsidRDefault="002A4C43" w:rsidP="008C2A69">
      <w:pPr>
        <w:pStyle w:val="af7"/>
        <w:ind w:firstLine="709"/>
        <w:jc w:val="both"/>
        <w:rPr>
          <w:color w:val="060108"/>
        </w:rPr>
      </w:pPr>
      <w:r w:rsidRPr="008C2A69">
        <w:rPr>
          <w:color w:val="060108"/>
        </w:rPr>
        <w:t xml:space="preserve">-наглядные пособия. </w:t>
      </w:r>
    </w:p>
    <w:p w:rsidR="00E219D5" w:rsidRPr="008C2A69" w:rsidRDefault="00E219D5" w:rsidP="008C2A69">
      <w:pPr>
        <w:pStyle w:val="af7"/>
        <w:jc w:val="both"/>
        <w:rPr>
          <w:color w:val="060108"/>
        </w:rPr>
      </w:pPr>
    </w:p>
    <w:p w:rsidR="002A4C43" w:rsidRPr="008C2A69" w:rsidRDefault="002A4C43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>Оборудование лаборат</w:t>
      </w:r>
      <w:r w:rsidR="00E219D5" w:rsidRPr="008C2A69">
        <w:rPr>
          <w:color w:val="060108"/>
        </w:rPr>
        <w:t>ории и рабочих мест лаборатории:</w:t>
      </w:r>
    </w:p>
    <w:p w:rsidR="002A4C43" w:rsidRPr="008C2A69" w:rsidRDefault="009D3333" w:rsidP="008C2A69">
      <w:pPr>
        <w:pStyle w:val="af7"/>
        <w:jc w:val="both"/>
        <w:rPr>
          <w:i/>
          <w:iCs/>
          <w:color w:val="060108"/>
        </w:rPr>
      </w:pPr>
      <w:r>
        <w:rPr>
          <w:i/>
          <w:iCs/>
          <w:color w:val="060108"/>
        </w:rPr>
        <w:t>«Тракторы</w:t>
      </w:r>
      <w:r w:rsidR="002A4C43" w:rsidRPr="008C2A69">
        <w:rPr>
          <w:i/>
          <w:iCs/>
          <w:color w:val="060108"/>
        </w:rPr>
        <w:t xml:space="preserve">» </w:t>
      </w:r>
    </w:p>
    <w:p w:rsidR="00E219D5" w:rsidRPr="008C2A69" w:rsidRDefault="002A4C43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>- рабочее место преподавателя;</w:t>
      </w:r>
    </w:p>
    <w:p w:rsidR="00E219D5" w:rsidRPr="008C2A69" w:rsidRDefault="00E219D5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>- рабочие места студентов;</w:t>
      </w:r>
    </w:p>
    <w:p w:rsidR="00E219D5" w:rsidRPr="008C2A69" w:rsidRDefault="002A4C43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>- методические</w:t>
      </w:r>
      <w:r w:rsidR="00E219D5" w:rsidRPr="008C2A69">
        <w:rPr>
          <w:color w:val="060108"/>
        </w:rPr>
        <w:t xml:space="preserve"> пособия;</w:t>
      </w:r>
    </w:p>
    <w:p w:rsidR="00E219D5" w:rsidRPr="008C2A69" w:rsidRDefault="002A4C43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 xml:space="preserve">- </w:t>
      </w:r>
      <w:r w:rsidR="00E219D5" w:rsidRPr="008C2A69">
        <w:rPr>
          <w:color w:val="060108"/>
        </w:rPr>
        <w:t>комплект плакатов;</w:t>
      </w:r>
    </w:p>
    <w:p w:rsidR="00E219D5" w:rsidRPr="008C2A69" w:rsidRDefault="002A4C43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>- лабораторное оборудование</w:t>
      </w:r>
      <w:r w:rsidR="00E219D5" w:rsidRPr="008C2A69">
        <w:rPr>
          <w:color w:val="060108"/>
        </w:rPr>
        <w:t>;</w:t>
      </w:r>
    </w:p>
    <w:p w:rsidR="00E219D5" w:rsidRPr="008C2A69" w:rsidRDefault="00E219D5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>- набор инструментов;</w:t>
      </w:r>
    </w:p>
    <w:p w:rsidR="00E219D5" w:rsidRPr="008C2A69" w:rsidRDefault="002A4C43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>- компьютеры компьютерные программы;</w:t>
      </w:r>
    </w:p>
    <w:p w:rsidR="002A4C43" w:rsidRPr="008C2A69" w:rsidRDefault="002A4C43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 xml:space="preserve">- принтер; </w:t>
      </w:r>
    </w:p>
    <w:p w:rsidR="002A4C43" w:rsidRPr="008C2A69" w:rsidRDefault="002A4C43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 xml:space="preserve">- сканер; </w:t>
      </w:r>
    </w:p>
    <w:p w:rsidR="002A4C43" w:rsidRPr="008C2A69" w:rsidRDefault="002A4C43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 xml:space="preserve">- проектор; </w:t>
      </w:r>
    </w:p>
    <w:p w:rsidR="002A4C43" w:rsidRPr="008C2A69" w:rsidRDefault="002A4C43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 xml:space="preserve">- программное обеспечение общего назначения; </w:t>
      </w:r>
    </w:p>
    <w:p w:rsidR="002A4C43" w:rsidRPr="008C2A69" w:rsidRDefault="002A4C43" w:rsidP="008C2A69">
      <w:pPr>
        <w:pStyle w:val="af7"/>
        <w:jc w:val="both"/>
        <w:rPr>
          <w:color w:val="060108"/>
        </w:rPr>
      </w:pPr>
      <w:r w:rsidRPr="008C2A69">
        <w:rPr>
          <w:color w:val="060108"/>
        </w:rPr>
        <w:t xml:space="preserve">- комплект учебно-методической документации. </w:t>
      </w:r>
    </w:p>
    <w:p w:rsidR="00667B7A" w:rsidRDefault="00667B7A" w:rsidP="008C2A69">
      <w:pPr>
        <w:pStyle w:val="af7"/>
        <w:jc w:val="both"/>
      </w:pPr>
    </w:p>
    <w:p w:rsidR="00232633" w:rsidRPr="00B27021" w:rsidRDefault="00232633" w:rsidP="00232633">
      <w:pPr>
        <w:rPr>
          <w:b/>
        </w:rPr>
      </w:pPr>
      <w:r>
        <w:rPr>
          <w:b/>
        </w:rPr>
        <w:t>Перечень тракторов и сельскохозяйственных машин</w:t>
      </w:r>
      <w:r w:rsidRPr="00B27021">
        <w:rPr>
          <w:b/>
        </w:rPr>
        <w:t>:</w:t>
      </w:r>
    </w:p>
    <w:p w:rsidR="00232633" w:rsidRPr="00B27021" w:rsidRDefault="00232633" w:rsidP="00232633">
      <w:r w:rsidRPr="00B27021">
        <w:t>- трактор колесный;</w:t>
      </w:r>
    </w:p>
    <w:p w:rsidR="00232633" w:rsidRPr="00B27021" w:rsidRDefault="00232633" w:rsidP="00232633">
      <w:r w:rsidRPr="00B27021">
        <w:t>- трактор гусеничный;</w:t>
      </w:r>
    </w:p>
    <w:p w:rsidR="00232633" w:rsidRPr="00B27021" w:rsidRDefault="00232633" w:rsidP="00232633">
      <w:r w:rsidRPr="00B27021">
        <w:t>- плуг;</w:t>
      </w:r>
    </w:p>
    <w:p w:rsidR="00232633" w:rsidRPr="00B27021" w:rsidRDefault="00232633" w:rsidP="00232633">
      <w:r w:rsidRPr="00B27021">
        <w:t>- борона дисковая;</w:t>
      </w:r>
    </w:p>
    <w:p w:rsidR="00232633" w:rsidRPr="00B27021" w:rsidRDefault="00232633" w:rsidP="00232633">
      <w:r w:rsidRPr="00B27021">
        <w:t>- борона зубовая тяжелая;</w:t>
      </w:r>
    </w:p>
    <w:p w:rsidR="00232633" w:rsidRPr="00B27021" w:rsidRDefault="00232633" w:rsidP="00232633">
      <w:r w:rsidRPr="00B27021">
        <w:t>- культиватор;</w:t>
      </w:r>
    </w:p>
    <w:p w:rsidR="00232633" w:rsidRPr="00B27021" w:rsidRDefault="00232633" w:rsidP="00232633">
      <w:r w:rsidRPr="00B27021">
        <w:t>- сцепка;</w:t>
      </w:r>
    </w:p>
    <w:p w:rsidR="00232633" w:rsidRPr="00B27021" w:rsidRDefault="00232633" w:rsidP="00232633">
      <w:r w:rsidRPr="00B27021">
        <w:t>- сеялка зерновая;</w:t>
      </w:r>
    </w:p>
    <w:p w:rsidR="00232633" w:rsidRPr="00B27021" w:rsidRDefault="00232633" w:rsidP="00232633">
      <w:r w:rsidRPr="00B27021">
        <w:t>- косилка навесная;</w:t>
      </w:r>
    </w:p>
    <w:p w:rsidR="00232633" w:rsidRPr="00B27021" w:rsidRDefault="00232633" w:rsidP="00232633">
      <w:r w:rsidRPr="00B27021">
        <w:t>- грабли поперечные;</w:t>
      </w:r>
    </w:p>
    <w:p w:rsidR="00232633" w:rsidRPr="00B27021" w:rsidRDefault="00232633" w:rsidP="00232633">
      <w:r w:rsidRPr="00B27021">
        <w:t>- зерноуборочный комбайн;</w:t>
      </w:r>
    </w:p>
    <w:p w:rsidR="00232633" w:rsidRPr="008C2A69" w:rsidRDefault="00232633" w:rsidP="008C2A69">
      <w:pPr>
        <w:pStyle w:val="af7"/>
        <w:jc w:val="both"/>
      </w:pPr>
    </w:p>
    <w:p w:rsidR="00667B7A" w:rsidRPr="008C2A69" w:rsidRDefault="00667B7A" w:rsidP="008C2A69">
      <w:pPr>
        <w:rPr>
          <w:b/>
        </w:rPr>
      </w:pPr>
      <w:r w:rsidRPr="008C2A69">
        <w:rPr>
          <w:b/>
        </w:rPr>
        <w:lastRenderedPageBreak/>
        <w:t>Инструмент, приспособления и инвентарь:</w:t>
      </w:r>
    </w:p>
    <w:p w:rsidR="00667B7A" w:rsidRPr="008C2A69" w:rsidRDefault="00667B7A" w:rsidP="008C2A69">
      <w:r w:rsidRPr="008C2A69">
        <w:t>- ключи гаечные двухсторонние рожковые и накидные;</w:t>
      </w:r>
    </w:p>
    <w:p w:rsidR="00667B7A" w:rsidRPr="008C2A69" w:rsidRDefault="00667B7A" w:rsidP="008C2A69">
      <w:r w:rsidRPr="008C2A69">
        <w:t>- ключи гаечные торцовые;</w:t>
      </w:r>
    </w:p>
    <w:p w:rsidR="00667B7A" w:rsidRPr="008C2A69" w:rsidRDefault="00667B7A" w:rsidP="008C2A69">
      <w:r w:rsidRPr="008C2A69">
        <w:t>- ключи для гаек колес;</w:t>
      </w:r>
    </w:p>
    <w:p w:rsidR="00667B7A" w:rsidRPr="008C2A69" w:rsidRDefault="00667B7A" w:rsidP="008C2A69">
      <w:r w:rsidRPr="008C2A69">
        <w:t>- молоток слесарный стальной;</w:t>
      </w:r>
    </w:p>
    <w:p w:rsidR="00667B7A" w:rsidRPr="008C2A69" w:rsidRDefault="00667B7A" w:rsidP="008C2A69">
      <w:r w:rsidRPr="008C2A69">
        <w:t>- молоток со вставками из мягкого металла;</w:t>
      </w:r>
    </w:p>
    <w:p w:rsidR="00667B7A" w:rsidRPr="008C2A69" w:rsidRDefault="00667B7A" w:rsidP="008C2A69">
      <w:r w:rsidRPr="008C2A69">
        <w:t>- слесарные отвертки;</w:t>
      </w:r>
    </w:p>
    <w:p w:rsidR="00667B7A" w:rsidRPr="008C2A69" w:rsidRDefault="00667B7A" w:rsidP="008C2A69">
      <w:r w:rsidRPr="008C2A69">
        <w:t>- кувалда тупоносая;</w:t>
      </w:r>
    </w:p>
    <w:p w:rsidR="00667B7A" w:rsidRPr="008C2A69" w:rsidRDefault="00667B7A" w:rsidP="008C2A69">
      <w:r w:rsidRPr="008C2A69">
        <w:t>- выколотки бронзовые разные;</w:t>
      </w:r>
    </w:p>
    <w:p w:rsidR="00667B7A" w:rsidRPr="008C2A69" w:rsidRDefault="00667B7A" w:rsidP="008C2A69">
      <w:r w:rsidRPr="008C2A69">
        <w:t>- плоскогубцы комбинированные;</w:t>
      </w:r>
    </w:p>
    <w:p w:rsidR="00667B7A" w:rsidRPr="008C2A69" w:rsidRDefault="00667B7A" w:rsidP="008C2A69">
      <w:r w:rsidRPr="008C2A69">
        <w:t>- динамометрический ключ;</w:t>
      </w:r>
    </w:p>
    <w:p w:rsidR="00667B7A" w:rsidRPr="008C2A69" w:rsidRDefault="00667B7A" w:rsidP="008C2A69">
      <w:r w:rsidRPr="008C2A69">
        <w:t>- домкрат;</w:t>
      </w:r>
    </w:p>
    <w:p w:rsidR="00667B7A" w:rsidRPr="008C2A69" w:rsidRDefault="00667B7A" w:rsidP="008C2A69">
      <w:r w:rsidRPr="008C2A69">
        <w:t>- оправки разные;</w:t>
      </w:r>
    </w:p>
    <w:p w:rsidR="00667B7A" w:rsidRPr="008C2A69" w:rsidRDefault="00667B7A" w:rsidP="008C2A69">
      <w:r w:rsidRPr="008C2A69">
        <w:t>- съемники разные;</w:t>
      </w:r>
    </w:p>
    <w:p w:rsidR="00667B7A" w:rsidRPr="008C2A69" w:rsidRDefault="00667B7A" w:rsidP="008C2A69">
      <w:r w:rsidRPr="008C2A69">
        <w:t>- комплект приспособлений и съемников;</w:t>
      </w:r>
    </w:p>
    <w:p w:rsidR="00667B7A" w:rsidRPr="008C2A69" w:rsidRDefault="00667B7A" w:rsidP="008C2A69">
      <w:r w:rsidRPr="008C2A69">
        <w:t>- стенд для разборки и сборки кареток подвески трактора;</w:t>
      </w:r>
    </w:p>
    <w:p w:rsidR="00667B7A" w:rsidRPr="008C2A69" w:rsidRDefault="00667B7A" w:rsidP="008C2A69">
      <w:r w:rsidRPr="008C2A69">
        <w:t>- стенд контрольно-измерительный;</w:t>
      </w:r>
    </w:p>
    <w:p w:rsidR="00667B7A" w:rsidRPr="008C2A69" w:rsidRDefault="00667B7A" w:rsidP="008C2A69">
      <w:r w:rsidRPr="008C2A69">
        <w:t>- оснастка ремонтно-технологическая для разборки, сборки и регулировки шасси;</w:t>
      </w:r>
    </w:p>
    <w:p w:rsidR="00667B7A" w:rsidRPr="008C2A69" w:rsidRDefault="00667B7A" w:rsidP="008C2A69">
      <w:r w:rsidRPr="008C2A69">
        <w:t>- шкаф для зарядки аккумуляторов;</w:t>
      </w:r>
    </w:p>
    <w:p w:rsidR="00667B7A" w:rsidRPr="008C2A69" w:rsidRDefault="00667B7A" w:rsidP="008C2A69">
      <w:r w:rsidRPr="008C2A69">
        <w:t>- вилка нагрузочная;</w:t>
      </w:r>
    </w:p>
    <w:p w:rsidR="00667B7A" w:rsidRPr="008C2A69" w:rsidRDefault="00667B7A" w:rsidP="008C2A69">
      <w:r w:rsidRPr="008C2A69">
        <w:t>- дефектоскоп;</w:t>
      </w:r>
    </w:p>
    <w:p w:rsidR="00667B7A" w:rsidRPr="008C2A69" w:rsidRDefault="00667B7A" w:rsidP="008C2A69">
      <w:r w:rsidRPr="008C2A69">
        <w:t>- денсиметр аккумуляторный;</w:t>
      </w:r>
    </w:p>
    <w:p w:rsidR="00667B7A" w:rsidRPr="008C2A69" w:rsidRDefault="00667B7A" w:rsidP="008C2A69">
      <w:r w:rsidRPr="008C2A69">
        <w:t>- приспособления и инструмент для ремонта электрооборудования;</w:t>
      </w:r>
    </w:p>
    <w:p w:rsidR="00667B7A" w:rsidRPr="008C2A69" w:rsidRDefault="00667B7A" w:rsidP="008C2A69">
      <w:r w:rsidRPr="008C2A69">
        <w:t>- очки защитные;</w:t>
      </w:r>
    </w:p>
    <w:p w:rsidR="00667B7A" w:rsidRPr="008C2A69" w:rsidRDefault="00667B7A" w:rsidP="008C2A69">
      <w:r w:rsidRPr="008C2A69">
        <w:t>- щетки-сметки;</w:t>
      </w:r>
    </w:p>
    <w:p w:rsidR="00667B7A" w:rsidRPr="008C2A69" w:rsidRDefault="00667B7A" w:rsidP="008C2A69">
      <w:r w:rsidRPr="008C2A69">
        <w:t>- щетки для мойки деталей;</w:t>
      </w:r>
    </w:p>
    <w:p w:rsidR="00667B7A" w:rsidRPr="008C2A69" w:rsidRDefault="00667B7A" w:rsidP="008C2A69">
      <w:r w:rsidRPr="008C2A69">
        <w:t>- ящик для хранения обтирочного материала;</w:t>
      </w:r>
    </w:p>
    <w:p w:rsidR="00667B7A" w:rsidRPr="008C2A69" w:rsidRDefault="00667B7A" w:rsidP="008C2A69">
      <w:r w:rsidRPr="008C2A69">
        <w:t>- шкаф для хранения спецодежды;</w:t>
      </w:r>
    </w:p>
    <w:p w:rsidR="00667B7A" w:rsidRPr="008C2A69" w:rsidRDefault="00667B7A" w:rsidP="008C2A69">
      <w:r w:rsidRPr="008C2A69">
        <w:t>- шкаф для хранения одежды;</w:t>
      </w:r>
    </w:p>
    <w:p w:rsidR="00667B7A" w:rsidRPr="008C2A69" w:rsidRDefault="00667B7A" w:rsidP="008C2A69">
      <w:r w:rsidRPr="008C2A69">
        <w:t>- противопожарный инвентарь;</w:t>
      </w:r>
    </w:p>
    <w:p w:rsidR="00667B7A" w:rsidRPr="008C2A69" w:rsidRDefault="00667B7A" w:rsidP="008C2A69">
      <w:r w:rsidRPr="008C2A69">
        <w:t>- стулья (скамейки) для учащихся.</w:t>
      </w:r>
    </w:p>
    <w:p w:rsidR="00667B7A" w:rsidRPr="008C2A69" w:rsidRDefault="00667B7A" w:rsidP="008C2A69"/>
    <w:p w:rsidR="00667B7A" w:rsidRPr="008C2A69" w:rsidRDefault="00667B7A" w:rsidP="008C2A69">
      <w:pPr>
        <w:rPr>
          <w:b/>
        </w:rPr>
      </w:pPr>
      <w:r w:rsidRPr="008C2A69">
        <w:rPr>
          <w:b/>
        </w:rPr>
        <w:t>Вспомогательное оборудование для  разборки и сборки сборочных единиц и агрегатов:</w:t>
      </w:r>
    </w:p>
    <w:p w:rsidR="00667B7A" w:rsidRPr="008C2A69" w:rsidRDefault="00667B7A" w:rsidP="008C2A69">
      <w:pPr>
        <w:rPr>
          <w:b/>
        </w:rPr>
      </w:pPr>
    </w:p>
    <w:p w:rsidR="00667B7A" w:rsidRPr="008C2A69" w:rsidRDefault="00667B7A" w:rsidP="008C2A69">
      <w:r w:rsidRPr="008C2A69">
        <w:t>- стенды для разборки и сборки различных агрегатов;</w:t>
      </w:r>
    </w:p>
    <w:p w:rsidR="00667B7A" w:rsidRPr="008C2A69" w:rsidRDefault="00667B7A" w:rsidP="008C2A69">
      <w:r w:rsidRPr="008C2A69">
        <w:t>- верстак с поворотными тисками;</w:t>
      </w:r>
    </w:p>
    <w:p w:rsidR="00667B7A" w:rsidRPr="008C2A69" w:rsidRDefault="00667B7A" w:rsidP="008C2A69">
      <w:r w:rsidRPr="008C2A69">
        <w:t>- подставки под агрегаты;</w:t>
      </w:r>
    </w:p>
    <w:p w:rsidR="00667B7A" w:rsidRPr="008C2A69" w:rsidRDefault="00667B7A" w:rsidP="008C2A69">
      <w:r w:rsidRPr="008C2A69">
        <w:t>- столы монтажные;</w:t>
      </w:r>
    </w:p>
    <w:p w:rsidR="00667B7A" w:rsidRPr="008C2A69" w:rsidRDefault="00667B7A" w:rsidP="008C2A69">
      <w:r w:rsidRPr="008C2A69">
        <w:t>- столик передвижной;</w:t>
      </w:r>
    </w:p>
    <w:p w:rsidR="00667B7A" w:rsidRPr="008C2A69" w:rsidRDefault="00667B7A" w:rsidP="008C2A69">
      <w:r w:rsidRPr="008C2A69">
        <w:t>- тележка универсальная  инструментальная;</w:t>
      </w:r>
    </w:p>
    <w:p w:rsidR="00667B7A" w:rsidRPr="008C2A69" w:rsidRDefault="00667B7A" w:rsidP="008C2A69">
      <w:r w:rsidRPr="008C2A69">
        <w:t>- ванна для слива масла;</w:t>
      </w:r>
    </w:p>
    <w:p w:rsidR="00667B7A" w:rsidRPr="008C2A69" w:rsidRDefault="00667B7A" w:rsidP="008C2A69">
      <w:r w:rsidRPr="008C2A69">
        <w:t>- поддон для деталей при разборке;</w:t>
      </w:r>
    </w:p>
    <w:p w:rsidR="00667B7A" w:rsidRPr="008C2A69" w:rsidRDefault="00667B7A" w:rsidP="008C2A69">
      <w:r w:rsidRPr="008C2A69">
        <w:t>- стеллажи для хранения деталей и сборочных единиц;</w:t>
      </w:r>
    </w:p>
    <w:p w:rsidR="00667B7A" w:rsidRPr="008C2A69" w:rsidRDefault="00667B7A" w:rsidP="008C2A69">
      <w:pPr>
        <w:pStyle w:val="af7"/>
        <w:jc w:val="both"/>
      </w:pPr>
      <w:r w:rsidRPr="008C2A69">
        <w:t>- шкафы для хранения приборов и инструментов.</w:t>
      </w:r>
    </w:p>
    <w:p w:rsidR="00667B7A" w:rsidRPr="008C2A69" w:rsidRDefault="00667B7A" w:rsidP="008C2A69">
      <w:pPr>
        <w:pStyle w:val="af7"/>
        <w:jc w:val="both"/>
      </w:pPr>
    </w:p>
    <w:p w:rsidR="002A4C43" w:rsidRPr="008C2A69" w:rsidRDefault="008A1482" w:rsidP="008C2A69">
      <w:pPr>
        <w:pStyle w:val="af7"/>
        <w:jc w:val="both"/>
        <w:rPr>
          <w:color w:val="060108"/>
        </w:rPr>
      </w:pPr>
      <w:r>
        <w:rPr>
          <w:color w:val="060108"/>
        </w:rPr>
        <w:t xml:space="preserve">Реализация программы </w:t>
      </w:r>
      <w:r w:rsidR="002A4C43" w:rsidRPr="008C2A69">
        <w:rPr>
          <w:color w:val="060108"/>
        </w:rPr>
        <w:t xml:space="preserve"> предполагает обязательную </w:t>
      </w:r>
      <w:r w:rsidR="002A4C43" w:rsidRPr="008C2A69">
        <w:rPr>
          <w:color w:val="060108"/>
        </w:rPr>
        <w:br/>
        <w:t xml:space="preserve">производственную практику, которую рекомендуется проводить </w:t>
      </w:r>
      <w:r w:rsidR="00E219D5" w:rsidRPr="008C2A69">
        <w:rPr>
          <w:color w:val="060108"/>
        </w:rPr>
        <w:t>концентрировано</w:t>
      </w:r>
      <w:r w:rsidR="002A4C43" w:rsidRPr="008C2A69">
        <w:rPr>
          <w:color w:val="060108"/>
        </w:rPr>
        <w:t>.</w:t>
      </w:r>
    </w:p>
    <w:p w:rsidR="00667B7A" w:rsidRPr="008C2A69" w:rsidRDefault="00667B7A" w:rsidP="008C2A69">
      <w:pPr>
        <w:pStyle w:val="af7"/>
        <w:jc w:val="both"/>
        <w:rPr>
          <w:color w:val="060108"/>
        </w:rPr>
      </w:pPr>
    </w:p>
    <w:p w:rsidR="00FB3D40" w:rsidRDefault="00FB3D40" w:rsidP="008C2A69">
      <w:pPr>
        <w:pStyle w:val="af7"/>
        <w:jc w:val="both"/>
        <w:rPr>
          <w:b/>
          <w:color w:val="0D080F"/>
        </w:rPr>
      </w:pPr>
    </w:p>
    <w:p w:rsidR="00FB3D40" w:rsidRDefault="00FB3D40" w:rsidP="008C2A69">
      <w:pPr>
        <w:pStyle w:val="af7"/>
        <w:jc w:val="both"/>
        <w:rPr>
          <w:b/>
          <w:color w:val="0D080F"/>
        </w:rPr>
      </w:pPr>
    </w:p>
    <w:p w:rsidR="00FB3D40" w:rsidRDefault="00FB3D40" w:rsidP="008C2A69">
      <w:pPr>
        <w:pStyle w:val="af7"/>
        <w:jc w:val="both"/>
        <w:rPr>
          <w:b/>
          <w:color w:val="0D080F"/>
        </w:rPr>
      </w:pPr>
    </w:p>
    <w:p w:rsidR="00FB3D40" w:rsidRDefault="00FB3D40" w:rsidP="008C2A69">
      <w:pPr>
        <w:pStyle w:val="af7"/>
        <w:jc w:val="both"/>
        <w:rPr>
          <w:b/>
          <w:color w:val="0D080F"/>
        </w:rPr>
      </w:pPr>
    </w:p>
    <w:p w:rsidR="002A4C43" w:rsidRPr="008C2A69" w:rsidRDefault="002A4C43" w:rsidP="008C2A69">
      <w:pPr>
        <w:pStyle w:val="af7"/>
        <w:jc w:val="both"/>
        <w:rPr>
          <w:b/>
          <w:color w:val="0D080F"/>
        </w:rPr>
      </w:pPr>
      <w:r w:rsidRPr="008C2A69">
        <w:rPr>
          <w:b/>
          <w:color w:val="0D080F"/>
        </w:rPr>
        <w:lastRenderedPageBreak/>
        <w:t xml:space="preserve">4.2. Информационное обеспечение обучения </w:t>
      </w:r>
    </w:p>
    <w:p w:rsidR="002A4C43" w:rsidRPr="008C2A69" w:rsidRDefault="002A4C43" w:rsidP="008C2A69">
      <w:pPr>
        <w:pStyle w:val="af7"/>
        <w:tabs>
          <w:tab w:val="left" w:pos="709"/>
          <w:tab w:val="left" w:pos="4195"/>
          <w:tab w:val="left" w:pos="5755"/>
          <w:tab w:val="left" w:pos="7329"/>
        </w:tabs>
        <w:jc w:val="both"/>
        <w:rPr>
          <w:color w:val="0D080F"/>
        </w:rPr>
      </w:pPr>
      <w:r w:rsidRPr="008C2A69">
        <w:rPr>
          <w:b/>
          <w:color w:val="0D080F"/>
        </w:rPr>
        <w:t>Перечень</w:t>
      </w:r>
      <w:r w:rsidR="00E219D5" w:rsidRPr="008C2A69">
        <w:rPr>
          <w:b/>
          <w:color w:val="0D080F"/>
        </w:rPr>
        <w:t xml:space="preserve"> </w:t>
      </w:r>
      <w:r w:rsidRPr="008C2A69">
        <w:rPr>
          <w:b/>
          <w:color w:val="0D080F"/>
        </w:rPr>
        <w:t>рекомендуемых</w:t>
      </w:r>
      <w:r w:rsidR="00E219D5" w:rsidRPr="008C2A69">
        <w:rPr>
          <w:b/>
          <w:color w:val="0D080F"/>
        </w:rPr>
        <w:t xml:space="preserve"> </w:t>
      </w:r>
      <w:r w:rsidRPr="008C2A69">
        <w:rPr>
          <w:b/>
          <w:color w:val="0D080F"/>
        </w:rPr>
        <w:t>учебных</w:t>
      </w:r>
      <w:r w:rsidR="00E219D5" w:rsidRPr="008C2A69">
        <w:rPr>
          <w:b/>
          <w:color w:val="0D080F"/>
        </w:rPr>
        <w:t xml:space="preserve"> </w:t>
      </w:r>
      <w:r w:rsidRPr="008C2A69">
        <w:rPr>
          <w:b/>
          <w:color w:val="0D080F"/>
        </w:rPr>
        <w:t>изданий, Интернет-ресурсов, дополнительной литературы</w:t>
      </w:r>
      <w:r w:rsidR="00E219D5" w:rsidRPr="008C2A69">
        <w:rPr>
          <w:color w:val="0D080F"/>
        </w:rPr>
        <w:t>.</w:t>
      </w:r>
      <w:r w:rsidRPr="008C2A69">
        <w:rPr>
          <w:color w:val="0D080F"/>
        </w:rPr>
        <w:t xml:space="preserve"> </w:t>
      </w:r>
    </w:p>
    <w:p w:rsidR="002A4C43" w:rsidRPr="008C2A69" w:rsidRDefault="002A4C43" w:rsidP="008C2A69">
      <w:pPr>
        <w:pStyle w:val="af7"/>
        <w:jc w:val="both"/>
        <w:rPr>
          <w:color w:val="0D080F"/>
        </w:rPr>
      </w:pPr>
      <w:r w:rsidRPr="008C2A69">
        <w:rPr>
          <w:color w:val="0D080F"/>
        </w:rPr>
        <w:t xml:space="preserve">Основные источники: </w:t>
      </w:r>
    </w:p>
    <w:p w:rsidR="002A4C43" w:rsidRPr="008C2A69" w:rsidRDefault="002A4C43" w:rsidP="008C2A69">
      <w:pPr>
        <w:pStyle w:val="af7"/>
        <w:jc w:val="both"/>
        <w:rPr>
          <w:color w:val="0D080F"/>
        </w:rPr>
      </w:pPr>
      <w:r w:rsidRPr="008C2A69">
        <w:rPr>
          <w:color w:val="0D080F"/>
        </w:rPr>
        <w:t>1. Родичев В.А., Родичева Г.И. Тракторы и автомобили М.:</w:t>
      </w:r>
      <w:r w:rsidR="00E219D5" w:rsidRPr="008C2A69">
        <w:rPr>
          <w:color w:val="0D080F"/>
        </w:rPr>
        <w:t xml:space="preserve"> </w:t>
      </w:r>
      <w:r w:rsidRPr="008C2A69">
        <w:rPr>
          <w:color w:val="0D080F"/>
        </w:rPr>
        <w:t xml:space="preserve">Колос, 1996.- </w:t>
      </w:r>
      <w:r w:rsidRPr="008C2A69">
        <w:rPr>
          <w:color w:val="0D080F"/>
        </w:rPr>
        <w:br/>
        <w:t xml:space="preserve">(учебник для учебных заведений начального профессионального образования). </w:t>
      </w:r>
    </w:p>
    <w:p w:rsidR="00232633" w:rsidRDefault="002A4C43" w:rsidP="008C2A69">
      <w:pPr>
        <w:pStyle w:val="af7"/>
        <w:jc w:val="both"/>
        <w:rPr>
          <w:color w:val="0D080F"/>
        </w:rPr>
      </w:pPr>
      <w:r w:rsidRPr="008C2A69">
        <w:rPr>
          <w:color w:val="0D080F"/>
        </w:rPr>
        <w:t xml:space="preserve">2. </w:t>
      </w:r>
      <w:r w:rsidR="00232633">
        <w:rPr>
          <w:color w:val="0D080F"/>
        </w:rPr>
        <w:t>Курчаткин В.В., Тараторкн В.М., Батищев А.Н. и др. Техническое обслуживание и ремонт машин в сельском хозяйстве. М.: «Академия», 2003.</w:t>
      </w:r>
    </w:p>
    <w:p w:rsidR="002A4C43" w:rsidRDefault="00E219D5" w:rsidP="008C2A69">
      <w:pPr>
        <w:pStyle w:val="af7"/>
        <w:jc w:val="both"/>
        <w:rPr>
          <w:color w:val="0D080F"/>
        </w:rPr>
      </w:pPr>
      <w:r w:rsidRPr="008C2A69">
        <w:rPr>
          <w:color w:val="0D080F"/>
        </w:rPr>
        <w:t>3</w:t>
      </w:r>
      <w:r w:rsidR="002A4C43" w:rsidRPr="008C2A69">
        <w:rPr>
          <w:color w:val="0D080F"/>
        </w:rPr>
        <w:t xml:space="preserve">. Устинов А.Н. Сельскохозяйственные машины Москва: </w:t>
      </w:r>
      <w:r w:rsidR="006B00B4" w:rsidRPr="008C2A69">
        <w:rPr>
          <w:color w:val="0D080F"/>
        </w:rPr>
        <w:t>Академия</w:t>
      </w:r>
      <w:r w:rsidR="002A4C43" w:rsidRPr="008C2A69">
        <w:rPr>
          <w:color w:val="0D080F"/>
        </w:rPr>
        <w:t xml:space="preserve">, 2003 </w:t>
      </w:r>
      <w:r w:rsidR="002A4C43" w:rsidRPr="008C2A69">
        <w:rPr>
          <w:color w:val="0D080F"/>
        </w:rPr>
        <w:br/>
        <w:t>(учебник)</w:t>
      </w:r>
      <w:r w:rsidRPr="008C2A69">
        <w:rPr>
          <w:color w:val="0D080F"/>
        </w:rPr>
        <w:t>.</w:t>
      </w:r>
      <w:r w:rsidR="002A4C43" w:rsidRPr="008C2A69">
        <w:rPr>
          <w:color w:val="0D080F"/>
        </w:rPr>
        <w:t xml:space="preserve"> </w:t>
      </w:r>
    </w:p>
    <w:p w:rsidR="00B90536" w:rsidRDefault="00232633" w:rsidP="008C2A69">
      <w:pPr>
        <w:pStyle w:val="af7"/>
        <w:jc w:val="both"/>
        <w:rPr>
          <w:color w:val="0D080F"/>
        </w:rPr>
      </w:pPr>
      <w:r>
        <w:rPr>
          <w:color w:val="0D080F"/>
        </w:rPr>
        <w:t xml:space="preserve">4. Гельман Б.М., Москвин М.В. Сельскохозяйственные тракторы и автомобили. Кн. </w:t>
      </w:r>
      <w:r>
        <w:rPr>
          <w:color w:val="0D080F"/>
          <w:lang w:val="en-US"/>
        </w:rPr>
        <w:t>I</w:t>
      </w:r>
      <w:r w:rsidRPr="00B90536">
        <w:rPr>
          <w:color w:val="0D080F"/>
        </w:rPr>
        <w:t>-</w:t>
      </w:r>
      <w:r>
        <w:rPr>
          <w:color w:val="0D080F"/>
          <w:lang w:val="en-US"/>
        </w:rPr>
        <w:t>II</w:t>
      </w:r>
      <w:r>
        <w:rPr>
          <w:color w:val="0D080F"/>
        </w:rPr>
        <w:t>. М.: «Колос», 1996</w:t>
      </w:r>
      <w:r w:rsidR="00B90536">
        <w:rPr>
          <w:color w:val="0D080F"/>
        </w:rPr>
        <w:t>.</w:t>
      </w:r>
    </w:p>
    <w:p w:rsidR="00B90536" w:rsidRPr="00232633" w:rsidRDefault="00B90536" w:rsidP="008C2A69">
      <w:pPr>
        <w:pStyle w:val="af7"/>
        <w:jc w:val="both"/>
        <w:rPr>
          <w:color w:val="0D080F"/>
        </w:rPr>
      </w:pPr>
      <w:r>
        <w:rPr>
          <w:color w:val="0D080F"/>
        </w:rPr>
        <w:t xml:space="preserve">5. </w:t>
      </w:r>
      <w:r w:rsidRPr="005C7251">
        <w:rPr>
          <w:bCs/>
        </w:rPr>
        <w:t xml:space="preserve">Интернет-ресурсы: </w:t>
      </w:r>
      <w:hyperlink r:id="rId32" w:history="1">
        <w:r w:rsidRPr="005C7251">
          <w:rPr>
            <w:rStyle w:val="a6"/>
            <w:color w:val="auto"/>
          </w:rPr>
          <w:t>http://www.greenzvet.ru/pages/</w:t>
        </w:r>
      </w:hyperlink>
      <w:r w:rsidRPr="005C7251">
        <w:rPr>
          <w:bCs/>
        </w:rPr>
        <w:t xml:space="preserve">; </w:t>
      </w:r>
      <w:hyperlink r:id="rId33" w:history="1">
        <w:r w:rsidRPr="005C7251">
          <w:rPr>
            <w:rStyle w:val="a6"/>
            <w:color w:val="auto"/>
          </w:rPr>
          <w:t>http://www.Greenzvet.Ru/</w:t>
        </w:r>
      </w:hyperlink>
      <w:r w:rsidRPr="005C7251">
        <w:rPr>
          <w:bCs/>
        </w:rPr>
        <w:t xml:space="preserve">; </w:t>
      </w:r>
      <w:hyperlink r:id="rId34" w:history="1">
        <w:r w:rsidRPr="005C7251">
          <w:rPr>
            <w:rStyle w:val="a6"/>
            <w:color w:val="auto"/>
          </w:rPr>
          <w:t>http://www.ortech.ru/</w:t>
        </w:r>
      </w:hyperlink>
      <w:r w:rsidRPr="005C7251">
        <w:rPr>
          <w:bCs/>
        </w:rPr>
        <w:t>; agrosoyuz.ua</w:t>
      </w:r>
      <w:r>
        <w:rPr>
          <w:bCs/>
        </w:rPr>
        <w:t>.</w:t>
      </w:r>
    </w:p>
    <w:p w:rsidR="002A4C43" w:rsidRPr="008C2A69" w:rsidRDefault="002A4C43" w:rsidP="008C2A69">
      <w:pPr>
        <w:pStyle w:val="af7"/>
        <w:spacing w:before="292"/>
        <w:jc w:val="both"/>
        <w:rPr>
          <w:color w:val="0D080F"/>
        </w:rPr>
      </w:pPr>
      <w:r w:rsidRPr="008C2A69">
        <w:rPr>
          <w:color w:val="0D080F"/>
        </w:rPr>
        <w:t xml:space="preserve">Дополнительные источники: </w:t>
      </w:r>
    </w:p>
    <w:p w:rsidR="002A4C43" w:rsidRPr="008C2A69" w:rsidRDefault="002A4C43" w:rsidP="008C2A69">
      <w:pPr>
        <w:pStyle w:val="af7"/>
        <w:jc w:val="both"/>
        <w:rPr>
          <w:color w:val="0D080F"/>
        </w:rPr>
      </w:pPr>
      <w:r w:rsidRPr="008C2A69">
        <w:rPr>
          <w:color w:val="0D080F"/>
        </w:rPr>
        <w:t xml:space="preserve">Справочники: </w:t>
      </w:r>
    </w:p>
    <w:p w:rsidR="00232633" w:rsidRDefault="002A4C43" w:rsidP="008C2A69">
      <w:pPr>
        <w:pStyle w:val="af7"/>
        <w:jc w:val="both"/>
        <w:rPr>
          <w:color w:val="0D080F"/>
        </w:rPr>
      </w:pPr>
      <w:r w:rsidRPr="008C2A69">
        <w:rPr>
          <w:color w:val="0D080F"/>
        </w:rPr>
        <w:t xml:space="preserve">1. </w:t>
      </w:r>
      <w:r w:rsidR="00232633">
        <w:rPr>
          <w:color w:val="0D080F"/>
        </w:rPr>
        <w:t>Акимов А.П., Лиханов В.А. Справочная книга тракториста-машиниста. Категории Б, Д</w:t>
      </w:r>
      <w:r w:rsidR="00B90536">
        <w:rPr>
          <w:color w:val="0D080F"/>
        </w:rPr>
        <w:t>: - М.: Колос, 1994.</w:t>
      </w:r>
    </w:p>
    <w:p w:rsidR="00232633" w:rsidRDefault="00232633" w:rsidP="008C2A69">
      <w:pPr>
        <w:pStyle w:val="af7"/>
        <w:jc w:val="both"/>
        <w:rPr>
          <w:color w:val="0D080F"/>
        </w:rPr>
      </w:pPr>
      <w:r>
        <w:rPr>
          <w:color w:val="0D080F"/>
        </w:rPr>
        <w:t xml:space="preserve">2. </w:t>
      </w:r>
      <w:r w:rsidR="00B90536">
        <w:rPr>
          <w:color w:val="0D080F"/>
        </w:rPr>
        <w:t>Акимов А.П., Лиханов В.А. Справочная книга тракториста-машиниста. Категории Е: - М.: Колос, 1995.</w:t>
      </w:r>
    </w:p>
    <w:p w:rsidR="002A4C43" w:rsidRPr="008C2A69" w:rsidRDefault="00232633" w:rsidP="008C2A69">
      <w:pPr>
        <w:pStyle w:val="af7"/>
        <w:jc w:val="both"/>
        <w:rPr>
          <w:color w:val="D0D6E4"/>
        </w:rPr>
      </w:pPr>
      <w:r>
        <w:rPr>
          <w:color w:val="0D080F"/>
        </w:rPr>
        <w:t xml:space="preserve">3. </w:t>
      </w:r>
      <w:r w:rsidR="002A4C43" w:rsidRPr="008C2A69">
        <w:rPr>
          <w:color w:val="0D080F"/>
        </w:rPr>
        <w:t xml:space="preserve">Зорин </w:t>
      </w:r>
      <w:r w:rsidRPr="008C2A69">
        <w:rPr>
          <w:color w:val="0D080F"/>
        </w:rPr>
        <w:t>В.А.</w:t>
      </w:r>
      <w:r>
        <w:rPr>
          <w:color w:val="0D080F"/>
        </w:rPr>
        <w:t xml:space="preserve"> </w:t>
      </w:r>
      <w:r w:rsidR="002A4C43" w:rsidRPr="008C2A69">
        <w:rPr>
          <w:color w:val="0D080F"/>
        </w:rPr>
        <w:t xml:space="preserve">Ремонт дорожных машин и тракторов Москва; Издательский центр </w:t>
      </w:r>
      <w:r w:rsidR="006B00B4" w:rsidRPr="008C2A69">
        <w:rPr>
          <w:color w:val="0D080F"/>
        </w:rPr>
        <w:t>«Академия» 2008 год.</w:t>
      </w:r>
      <w:r w:rsidR="002A4C43" w:rsidRPr="008C2A69">
        <w:rPr>
          <w:color w:val="0D080F"/>
        </w:rPr>
        <w:tab/>
      </w:r>
      <w:r w:rsidR="002A4C43" w:rsidRPr="008C2A69">
        <w:rPr>
          <w:color w:val="D0D6E4"/>
        </w:rPr>
        <w:t xml:space="preserve">, </w:t>
      </w:r>
    </w:p>
    <w:p w:rsidR="002A4C43" w:rsidRPr="008C2A69" w:rsidRDefault="00232633" w:rsidP="008C2A69">
      <w:pPr>
        <w:pStyle w:val="af7"/>
        <w:jc w:val="both"/>
        <w:rPr>
          <w:color w:val="0D080F"/>
        </w:rPr>
      </w:pPr>
      <w:r>
        <w:rPr>
          <w:color w:val="0D080F"/>
        </w:rPr>
        <w:t>4</w:t>
      </w:r>
      <w:r w:rsidR="006B00B4" w:rsidRPr="008C2A69">
        <w:rPr>
          <w:color w:val="0D080F"/>
        </w:rPr>
        <w:t>.</w:t>
      </w:r>
      <w:r w:rsidR="002A4C43" w:rsidRPr="008C2A69">
        <w:rPr>
          <w:color w:val="0D080F"/>
        </w:rPr>
        <w:t xml:space="preserve"> Проничев </w:t>
      </w:r>
      <w:r w:rsidRPr="008C2A69">
        <w:rPr>
          <w:color w:val="0D080F"/>
        </w:rPr>
        <w:t>Н.П.</w:t>
      </w:r>
      <w:r>
        <w:rPr>
          <w:color w:val="0D080F"/>
        </w:rPr>
        <w:t xml:space="preserve"> </w:t>
      </w:r>
      <w:r w:rsidR="002A4C43" w:rsidRPr="008C2A69">
        <w:rPr>
          <w:color w:val="0D080F"/>
        </w:rPr>
        <w:t>Справочник механизатора Москва; Издательски</w:t>
      </w:r>
      <w:r w:rsidR="006B00B4" w:rsidRPr="008C2A69">
        <w:rPr>
          <w:color w:val="0D080F"/>
        </w:rPr>
        <w:t xml:space="preserve">й центр </w:t>
      </w:r>
      <w:r w:rsidR="006B00B4" w:rsidRPr="008C2A69">
        <w:rPr>
          <w:color w:val="0D080F"/>
        </w:rPr>
        <w:br/>
        <w:t>«Академия» 2003 год.</w:t>
      </w:r>
    </w:p>
    <w:p w:rsidR="002A4C43" w:rsidRPr="008C2A69" w:rsidRDefault="002A4C43" w:rsidP="008C2A69">
      <w:pPr>
        <w:pStyle w:val="af7"/>
        <w:spacing w:before="331"/>
        <w:jc w:val="both"/>
        <w:rPr>
          <w:b/>
          <w:color w:val="0D080F"/>
        </w:rPr>
      </w:pPr>
      <w:r w:rsidRPr="008C2A69">
        <w:rPr>
          <w:b/>
          <w:color w:val="0D080F"/>
        </w:rPr>
        <w:t xml:space="preserve">4.3. Общие требования к организации образовательного процесса </w:t>
      </w:r>
    </w:p>
    <w:p w:rsidR="006B00B4" w:rsidRPr="006A6E38" w:rsidRDefault="00165670" w:rsidP="008C2A69">
      <w:pPr>
        <w:pStyle w:val="af7"/>
        <w:jc w:val="both"/>
        <w:rPr>
          <w:color w:val="322E34"/>
        </w:rPr>
      </w:pPr>
      <w:r>
        <w:rPr>
          <w:color w:val="0D080F"/>
        </w:rPr>
        <w:t>Освоение обучающимися п</w:t>
      </w:r>
      <w:r w:rsidR="004601A5">
        <w:rPr>
          <w:color w:val="0D080F"/>
        </w:rPr>
        <w:t>рограммы учебной дисциплины</w:t>
      </w:r>
      <w:r>
        <w:rPr>
          <w:color w:val="0D080F"/>
        </w:rPr>
        <w:t xml:space="preserve"> </w:t>
      </w:r>
      <w:r w:rsidR="004601A5">
        <w:rPr>
          <w:color w:val="0D080F"/>
        </w:rPr>
        <w:t xml:space="preserve">      </w:t>
      </w:r>
      <w:r>
        <w:rPr>
          <w:color w:val="0D080F"/>
        </w:rPr>
        <w:t xml:space="preserve"> </w:t>
      </w:r>
      <w:r>
        <w:rPr>
          <w:color w:val="0D080F"/>
        </w:rPr>
        <w:br/>
      </w:r>
      <w:r w:rsidR="000A6EAF">
        <w:rPr>
          <w:color w:val="0D080F"/>
        </w:rPr>
        <w:t>«</w:t>
      </w:r>
      <w:r>
        <w:rPr>
          <w:color w:val="0D080F"/>
        </w:rPr>
        <w:t>Т</w:t>
      </w:r>
      <w:r w:rsidR="002A4C43" w:rsidRPr="008C2A69">
        <w:rPr>
          <w:color w:val="0D080F"/>
        </w:rPr>
        <w:t>ехническое обслуживание</w:t>
      </w:r>
      <w:r w:rsidR="000A6EAF">
        <w:rPr>
          <w:color w:val="0D080F"/>
        </w:rPr>
        <w:t xml:space="preserve"> и ремонт</w:t>
      </w:r>
      <w:r w:rsidR="002A4C43" w:rsidRPr="008C2A69">
        <w:rPr>
          <w:color w:val="0D080F"/>
        </w:rPr>
        <w:t xml:space="preserve"> сельскохозяйственных машин и оборудования» </w:t>
      </w:r>
      <w:r w:rsidR="002A4C43" w:rsidRPr="008C2A69">
        <w:rPr>
          <w:color w:val="0D080F"/>
        </w:rPr>
        <w:br/>
        <w:t xml:space="preserve">должно </w:t>
      </w:r>
      <w:r w:rsidR="006B00B4" w:rsidRPr="008C2A69">
        <w:rPr>
          <w:color w:val="0D080F"/>
        </w:rPr>
        <w:t>проходить</w:t>
      </w:r>
      <w:r w:rsidR="002A4C43" w:rsidRPr="008C2A69">
        <w:rPr>
          <w:color w:val="0D080F"/>
        </w:rPr>
        <w:t xml:space="preserve"> в условиях созданной образовательной среды</w:t>
      </w:r>
      <w:r w:rsidR="006B00B4" w:rsidRPr="008C2A69">
        <w:rPr>
          <w:color w:val="0D080F"/>
        </w:rPr>
        <w:t xml:space="preserve"> </w:t>
      </w:r>
      <w:r w:rsidR="002A4C43" w:rsidRPr="008C2A69">
        <w:rPr>
          <w:color w:val="0D080F"/>
        </w:rPr>
        <w:t>как</w:t>
      </w:r>
      <w:r w:rsidR="006B00B4" w:rsidRPr="008C2A69">
        <w:rPr>
          <w:color w:val="0D080F"/>
        </w:rPr>
        <w:t xml:space="preserve"> </w:t>
      </w:r>
      <w:r w:rsidR="002A4C43" w:rsidRPr="008C2A69">
        <w:rPr>
          <w:color w:val="0D080F"/>
        </w:rPr>
        <w:t>в</w:t>
      </w:r>
      <w:r w:rsidR="006B00B4" w:rsidRPr="008C2A69">
        <w:rPr>
          <w:color w:val="0D080F"/>
        </w:rPr>
        <w:t xml:space="preserve"> </w:t>
      </w:r>
      <w:r w:rsidR="002A4C43" w:rsidRPr="008C2A69">
        <w:rPr>
          <w:color w:val="0D080F"/>
        </w:rPr>
        <w:t>учебном заведении, так и в организациях соответствующих профилю специальности</w:t>
      </w:r>
      <w:r w:rsidR="003D2775">
        <w:rPr>
          <w:color w:val="322E34"/>
        </w:rPr>
        <w:t>.</w:t>
      </w:r>
    </w:p>
    <w:p w:rsidR="008C2A69" w:rsidRDefault="008C2A69" w:rsidP="002A4C43">
      <w:pPr>
        <w:pStyle w:val="af7"/>
        <w:spacing w:line="292" w:lineRule="exact"/>
        <w:jc w:val="both"/>
        <w:rPr>
          <w:b/>
          <w:color w:val="0D080F"/>
        </w:rPr>
      </w:pPr>
    </w:p>
    <w:p w:rsidR="002A4C43" w:rsidRPr="008C2A69" w:rsidRDefault="002A4C43" w:rsidP="008C2A69">
      <w:pPr>
        <w:pStyle w:val="af7"/>
        <w:jc w:val="both"/>
        <w:rPr>
          <w:b/>
          <w:color w:val="0D080F"/>
        </w:rPr>
      </w:pPr>
      <w:r w:rsidRPr="008C2A69">
        <w:rPr>
          <w:b/>
          <w:color w:val="0D080F"/>
        </w:rPr>
        <w:t xml:space="preserve">4.4. Кадровое обеспечение образовательного процесса </w:t>
      </w:r>
    </w:p>
    <w:p w:rsidR="006B00B4" w:rsidRPr="008C2A69" w:rsidRDefault="002A4C43" w:rsidP="008C2A69">
      <w:pPr>
        <w:pStyle w:val="af7"/>
        <w:jc w:val="both"/>
        <w:rPr>
          <w:color w:val="0D080F"/>
        </w:rPr>
      </w:pPr>
      <w:r w:rsidRPr="008C2A69">
        <w:rPr>
          <w:color w:val="0D080F"/>
        </w:rPr>
        <w:t>Требование к квалифик</w:t>
      </w:r>
      <w:r w:rsidR="006B00B4" w:rsidRPr="008C2A69">
        <w:rPr>
          <w:color w:val="0D080F"/>
        </w:rPr>
        <w:t>ации педагогических (инженерно-</w:t>
      </w:r>
      <w:r w:rsidRPr="008C2A69">
        <w:rPr>
          <w:color w:val="0D080F"/>
        </w:rPr>
        <w:t>педа</w:t>
      </w:r>
      <w:r w:rsidR="003D2775">
        <w:rPr>
          <w:color w:val="0D080F"/>
        </w:rPr>
        <w:t xml:space="preserve">гогических) </w:t>
      </w:r>
      <w:r w:rsidRPr="008C2A69">
        <w:rPr>
          <w:color w:val="0D080F"/>
        </w:rPr>
        <w:t>кадров, обеспечивающих обучение по ме</w:t>
      </w:r>
      <w:r w:rsidR="006B00B4" w:rsidRPr="008C2A69">
        <w:rPr>
          <w:color w:val="0D080F"/>
        </w:rPr>
        <w:t>ждисциплинарному курсу (курсам)</w:t>
      </w:r>
      <w:r w:rsidRPr="008C2A69">
        <w:rPr>
          <w:color w:val="0D080F"/>
        </w:rPr>
        <w:t>:</w:t>
      </w:r>
      <w:r w:rsidR="008F31C6">
        <w:rPr>
          <w:color w:val="0D080F"/>
        </w:rPr>
        <w:t xml:space="preserve"> </w:t>
      </w:r>
      <w:r w:rsidRPr="008C2A69">
        <w:rPr>
          <w:color w:val="0D080F"/>
        </w:rPr>
        <w:t>наличие высшего профессионального образования, соответствующего профилю модуля «</w:t>
      </w:r>
      <w:r w:rsidR="006B00B4" w:rsidRPr="008C2A69">
        <w:rPr>
          <w:color w:val="0D080F"/>
        </w:rPr>
        <w:t>Выполнение слесарных работ по ремонту</w:t>
      </w:r>
      <w:r w:rsidRPr="008C2A69">
        <w:rPr>
          <w:color w:val="0D080F"/>
        </w:rPr>
        <w:t xml:space="preserve"> и техническо</w:t>
      </w:r>
      <w:r w:rsidR="006B00B4" w:rsidRPr="008C2A69">
        <w:rPr>
          <w:color w:val="0D080F"/>
        </w:rPr>
        <w:t>му</w:t>
      </w:r>
      <w:r w:rsidRPr="008C2A69">
        <w:rPr>
          <w:color w:val="0D080F"/>
        </w:rPr>
        <w:t xml:space="preserve"> обслуживани</w:t>
      </w:r>
      <w:r w:rsidR="006B00B4" w:rsidRPr="008C2A69">
        <w:rPr>
          <w:color w:val="0D080F"/>
        </w:rPr>
        <w:t>ю</w:t>
      </w:r>
      <w:r w:rsidRPr="008C2A69">
        <w:rPr>
          <w:color w:val="0D080F"/>
        </w:rPr>
        <w:t xml:space="preserve"> сельскохозяйственных </w:t>
      </w:r>
      <w:r w:rsidR="006B00B4" w:rsidRPr="008C2A69">
        <w:rPr>
          <w:color w:val="0D080F"/>
        </w:rPr>
        <w:t>машин и оборудования».</w:t>
      </w:r>
    </w:p>
    <w:p w:rsidR="006B00B4" w:rsidRPr="008C2A69" w:rsidRDefault="006B00B4" w:rsidP="008C2A69">
      <w:pPr>
        <w:pStyle w:val="af7"/>
        <w:jc w:val="both"/>
        <w:rPr>
          <w:color w:val="0D080F"/>
        </w:rPr>
      </w:pPr>
    </w:p>
    <w:p w:rsidR="002A4C43" w:rsidRPr="008C2A69" w:rsidRDefault="002A4C43" w:rsidP="008C2A69">
      <w:pPr>
        <w:pStyle w:val="af7"/>
        <w:jc w:val="both"/>
        <w:rPr>
          <w:b/>
          <w:color w:val="0D080F"/>
        </w:rPr>
      </w:pPr>
      <w:r w:rsidRPr="008C2A69">
        <w:rPr>
          <w:b/>
          <w:color w:val="0D080F"/>
        </w:rPr>
        <w:t xml:space="preserve">Требования к квалификации педагогических кадров, осуществляющих </w:t>
      </w:r>
      <w:r w:rsidRPr="008C2A69">
        <w:rPr>
          <w:b/>
          <w:color w:val="0D080F"/>
        </w:rPr>
        <w:br/>
        <w:t>руководство практикой</w:t>
      </w:r>
      <w:r w:rsidR="006B00B4" w:rsidRPr="008C2A69">
        <w:rPr>
          <w:b/>
          <w:color w:val="0D080F"/>
        </w:rPr>
        <w:t>.</w:t>
      </w:r>
      <w:r w:rsidRPr="008C2A69">
        <w:rPr>
          <w:b/>
          <w:color w:val="0D080F"/>
        </w:rPr>
        <w:t xml:space="preserve"> </w:t>
      </w:r>
    </w:p>
    <w:p w:rsidR="002A4C43" w:rsidRPr="008C2A69" w:rsidRDefault="006B00B4" w:rsidP="008C2A69">
      <w:pPr>
        <w:pStyle w:val="af7"/>
        <w:jc w:val="both"/>
        <w:rPr>
          <w:color w:val="0D080F"/>
        </w:rPr>
      </w:pPr>
      <w:r w:rsidRPr="008C2A69">
        <w:rPr>
          <w:b/>
          <w:color w:val="0D080F"/>
        </w:rPr>
        <w:t>Инженер</w:t>
      </w:r>
      <w:r w:rsidR="002A4C43" w:rsidRPr="008C2A69">
        <w:rPr>
          <w:b/>
          <w:color w:val="0D080F"/>
        </w:rPr>
        <w:t>но-педагогический состав</w:t>
      </w:r>
      <w:r w:rsidR="002A4C43" w:rsidRPr="008C2A69">
        <w:rPr>
          <w:color w:val="0D080F"/>
        </w:rPr>
        <w:t>: дипломированные специалисты</w:t>
      </w:r>
      <w:r w:rsidRPr="008C2A69">
        <w:rPr>
          <w:color w:val="0D080F"/>
        </w:rPr>
        <w:t xml:space="preserve"> – </w:t>
      </w:r>
      <w:r w:rsidR="008C2A69">
        <w:rPr>
          <w:color w:val="0D080F"/>
        </w:rPr>
        <w:t xml:space="preserve">преподаватели </w:t>
      </w:r>
      <w:r w:rsidR="002A4C43" w:rsidRPr="008C2A69">
        <w:rPr>
          <w:color w:val="0D080F"/>
        </w:rPr>
        <w:t xml:space="preserve">междисциплинарных </w:t>
      </w:r>
      <w:r w:rsidR="002A4C43" w:rsidRPr="008C2A69">
        <w:rPr>
          <w:color w:val="0D080F"/>
        </w:rPr>
        <w:tab/>
        <w:t>курсов. Опыт деятельности в</w:t>
      </w:r>
      <w:r w:rsidRPr="008C2A69">
        <w:rPr>
          <w:color w:val="0D080F"/>
        </w:rPr>
        <w:t xml:space="preserve"> </w:t>
      </w:r>
      <w:r w:rsidR="002A4C43" w:rsidRPr="008C2A69">
        <w:rPr>
          <w:color w:val="0D080F"/>
        </w:rPr>
        <w:t xml:space="preserve">соответствующей профессиональной сфере. </w:t>
      </w:r>
    </w:p>
    <w:p w:rsidR="002A4C43" w:rsidRPr="008C2A69" w:rsidRDefault="002A4C43" w:rsidP="008C2A69">
      <w:pPr>
        <w:pStyle w:val="af7"/>
        <w:jc w:val="both"/>
        <w:rPr>
          <w:color w:val="0D080F"/>
        </w:rPr>
      </w:pPr>
      <w:r w:rsidRPr="008C2A69">
        <w:rPr>
          <w:color w:val="0D080F"/>
        </w:rPr>
        <w:t xml:space="preserve">Мастера: должны иметь на 1-2 разряда по профессии рабочего выше, чем </w:t>
      </w:r>
      <w:r w:rsidRPr="008C2A69">
        <w:rPr>
          <w:color w:val="0D080F"/>
        </w:rPr>
        <w:br/>
        <w:t xml:space="preserve">предусмотрено образовательным стандартом для </w:t>
      </w:r>
      <w:r w:rsidRPr="008C2A69">
        <w:rPr>
          <w:color w:val="D0D6E4"/>
        </w:rPr>
        <w:t>'</w:t>
      </w:r>
      <w:r w:rsidRPr="008C2A69">
        <w:rPr>
          <w:color w:val="0D080F"/>
        </w:rPr>
        <w:t xml:space="preserve">выпускников с обязательной стажировкой в профильных организациях не реже </w:t>
      </w:r>
      <w:r w:rsidR="006B00B4" w:rsidRPr="008C2A69">
        <w:rPr>
          <w:color w:val="0D080F"/>
        </w:rPr>
        <w:t>одного</w:t>
      </w:r>
      <w:r w:rsidRPr="008C2A69">
        <w:rPr>
          <w:color w:val="0D080F"/>
        </w:rPr>
        <w:t xml:space="preserve"> раза в</w:t>
      </w:r>
      <w:r w:rsidR="006B00B4" w:rsidRPr="008C2A69">
        <w:rPr>
          <w:color w:val="0D080F"/>
        </w:rPr>
        <w:t xml:space="preserve"> </w:t>
      </w:r>
      <w:r w:rsidRPr="008C2A69">
        <w:rPr>
          <w:color w:val="0D080F"/>
        </w:rPr>
        <w:t>3 года. Опыт</w:t>
      </w:r>
      <w:r w:rsidR="006B00B4" w:rsidRPr="008C2A69">
        <w:rPr>
          <w:color w:val="0D080F"/>
        </w:rPr>
        <w:t xml:space="preserve"> </w:t>
      </w:r>
      <w:r w:rsidRPr="008C2A69">
        <w:rPr>
          <w:color w:val="0D080F"/>
        </w:rPr>
        <w:t xml:space="preserve">работы в профессиональной сфере является обязательным. </w:t>
      </w:r>
    </w:p>
    <w:p w:rsidR="00667B7A" w:rsidRPr="008C2A69" w:rsidRDefault="00667B7A" w:rsidP="006B00B4">
      <w:pPr>
        <w:jc w:val="center"/>
        <w:rPr>
          <w:b/>
          <w:color w:val="0E0A11"/>
        </w:rPr>
      </w:pPr>
    </w:p>
    <w:p w:rsidR="00667B7A" w:rsidRPr="008C2A69" w:rsidRDefault="00667B7A" w:rsidP="006B00B4">
      <w:pPr>
        <w:jc w:val="center"/>
        <w:rPr>
          <w:b/>
          <w:color w:val="0E0A11"/>
        </w:rPr>
      </w:pPr>
    </w:p>
    <w:p w:rsidR="00667B7A" w:rsidRPr="008C2A69" w:rsidRDefault="00667B7A" w:rsidP="006B00B4">
      <w:pPr>
        <w:jc w:val="center"/>
        <w:rPr>
          <w:b/>
          <w:color w:val="0E0A11"/>
        </w:rPr>
      </w:pPr>
    </w:p>
    <w:p w:rsidR="006B00B4" w:rsidRPr="008C2A69" w:rsidRDefault="008C2A69" w:rsidP="006B00B4">
      <w:pPr>
        <w:jc w:val="center"/>
        <w:rPr>
          <w:b/>
          <w:color w:val="0E0A11"/>
        </w:rPr>
      </w:pPr>
      <w:r w:rsidRPr="008C2A69">
        <w:rPr>
          <w:b/>
          <w:color w:val="0E0A11"/>
        </w:rPr>
        <w:br w:type="page"/>
      </w:r>
      <w:r w:rsidR="006B00B4" w:rsidRPr="008C2A69">
        <w:rPr>
          <w:b/>
          <w:color w:val="0E0A11"/>
        </w:rPr>
        <w:lastRenderedPageBreak/>
        <w:t>5. КОНТРОЛЬ И ОЦЕНКА РЕЗУЛЬТАТОВ ОС</w:t>
      </w:r>
      <w:r w:rsidR="00881469">
        <w:rPr>
          <w:b/>
          <w:color w:val="0E0A11"/>
        </w:rPr>
        <w:t xml:space="preserve">ВОЕНИЯ </w:t>
      </w:r>
      <w:r w:rsidR="00881469">
        <w:rPr>
          <w:b/>
          <w:color w:val="0E0A11"/>
        </w:rPr>
        <w:br/>
        <w:t>УЧЕБНОЙ ДИСЦИПЛИНЫ</w:t>
      </w:r>
      <w:r w:rsidR="006B00B4" w:rsidRPr="008C2A69">
        <w:rPr>
          <w:b/>
          <w:color w:val="0E0A11"/>
        </w:rPr>
        <w:t xml:space="preserve"> (ВИДА ПРОФЕССИОНАЛЬНОЙ </w:t>
      </w:r>
      <w:r w:rsidR="006B00B4" w:rsidRPr="008C2A69">
        <w:rPr>
          <w:b/>
          <w:color w:val="0E0A11"/>
        </w:rPr>
        <w:br/>
        <w:t>ДЕЯТЕЛЪПОСТИ)</w:t>
      </w:r>
    </w:p>
    <w:p w:rsidR="00667B7A" w:rsidRPr="008C2A69" w:rsidRDefault="00667B7A" w:rsidP="006B00B4">
      <w:pPr>
        <w:jc w:val="center"/>
        <w:rPr>
          <w:b/>
          <w:color w:val="0E0A11"/>
        </w:rPr>
      </w:pPr>
    </w:p>
    <w:tbl>
      <w:tblPr>
        <w:tblW w:w="0" w:type="auto"/>
        <w:tblInd w:w="250" w:type="dxa"/>
        <w:tblLayout w:type="fixed"/>
        <w:tblLook w:val="0000"/>
      </w:tblPr>
      <w:tblGrid>
        <w:gridCol w:w="2977"/>
        <w:gridCol w:w="4536"/>
        <w:gridCol w:w="2417"/>
      </w:tblGrid>
      <w:tr w:rsidR="00667B7A" w:rsidRPr="00750857" w:rsidTr="003D2775"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7B7A" w:rsidRPr="00750857" w:rsidRDefault="00667B7A" w:rsidP="00667B7A">
            <w:pPr>
              <w:snapToGrid w:val="0"/>
              <w:jc w:val="center"/>
              <w:rPr>
                <w:b/>
                <w:bCs/>
                <w:sz w:val="23"/>
                <w:szCs w:val="23"/>
              </w:rPr>
            </w:pPr>
            <w:r w:rsidRPr="00750857">
              <w:rPr>
                <w:b/>
                <w:bCs/>
                <w:sz w:val="23"/>
                <w:szCs w:val="23"/>
              </w:rPr>
              <w:t>Результаты</w:t>
            </w:r>
          </w:p>
          <w:p w:rsidR="00667B7A" w:rsidRPr="00750857" w:rsidRDefault="00667B7A" w:rsidP="00667B7A">
            <w:pPr>
              <w:suppressAutoHyphens/>
              <w:jc w:val="center"/>
              <w:rPr>
                <w:b/>
                <w:bCs/>
                <w:sz w:val="23"/>
                <w:szCs w:val="23"/>
              </w:rPr>
            </w:pPr>
            <w:r w:rsidRPr="00750857">
              <w:rPr>
                <w:b/>
                <w:bCs/>
                <w:sz w:val="23"/>
                <w:szCs w:val="23"/>
              </w:rPr>
              <w:t xml:space="preserve">(освоенные </w:t>
            </w:r>
            <w:r w:rsidR="00B90536" w:rsidRPr="00750857">
              <w:rPr>
                <w:b/>
                <w:bCs/>
                <w:sz w:val="23"/>
                <w:szCs w:val="23"/>
              </w:rPr>
              <w:t>п</w:t>
            </w:r>
            <w:r w:rsidRPr="00750857">
              <w:rPr>
                <w:b/>
                <w:bCs/>
                <w:sz w:val="23"/>
                <w:szCs w:val="23"/>
              </w:rPr>
              <w:t>рофессиональные компетенции)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667B7A" w:rsidRPr="00750857" w:rsidRDefault="00667B7A" w:rsidP="00667B7A">
            <w:pPr>
              <w:suppressAutoHyphens/>
              <w:snapToGrid w:val="0"/>
              <w:jc w:val="center"/>
              <w:rPr>
                <w:b/>
                <w:sz w:val="23"/>
                <w:szCs w:val="23"/>
              </w:rPr>
            </w:pPr>
            <w:r w:rsidRPr="00750857">
              <w:rPr>
                <w:b/>
                <w:sz w:val="23"/>
                <w:szCs w:val="23"/>
              </w:rPr>
              <w:t>Основные показатели оценки результата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67B7A" w:rsidRPr="00750857" w:rsidRDefault="00667B7A" w:rsidP="00667B7A">
            <w:pPr>
              <w:suppressAutoHyphens/>
              <w:snapToGrid w:val="0"/>
              <w:jc w:val="center"/>
              <w:rPr>
                <w:b/>
                <w:sz w:val="23"/>
                <w:szCs w:val="23"/>
              </w:rPr>
            </w:pPr>
            <w:r w:rsidRPr="00750857">
              <w:rPr>
                <w:b/>
                <w:sz w:val="23"/>
                <w:szCs w:val="23"/>
              </w:rPr>
              <w:t>Формы и методы контроля и оценки</w:t>
            </w:r>
          </w:p>
        </w:tc>
      </w:tr>
      <w:tr w:rsidR="00667B7A" w:rsidRPr="00750857" w:rsidTr="003D2775"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7B7A" w:rsidRPr="00750857" w:rsidRDefault="00667B7A" w:rsidP="00667B7A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>ПК.2.1. Выполнять работы по техническому обслужи</w:t>
            </w:r>
            <w:r w:rsidR="00B90536" w:rsidRPr="00750857">
              <w:rPr>
                <w:sz w:val="23"/>
                <w:szCs w:val="23"/>
              </w:rPr>
              <w:softHyphen/>
              <w:t xml:space="preserve">ванию </w:t>
            </w:r>
            <w:r w:rsidRPr="00750857">
              <w:rPr>
                <w:sz w:val="23"/>
                <w:szCs w:val="23"/>
              </w:rPr>
              <w:t xml:space="preserve">сельскохозяйственных </w:t>
            </w:r>
          </w:p>
          <w:p w:rsidR="00667B7A" w:rsidRPr="00750857" w:rsidRDefault="00667B7A" w:rsidP="00667B7A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>машин и оборудования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67B7A" w:rsidRPr="00750857" w:rsidRDefault="00667B7A" w:rsidP="00667B7A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- соблюдение требование техники </w:t>
            </w:r>
            <w:r w:rsidRPr="00750857">
              <w:rPr>
                <w:sz w:val="23"/>
                <w:szCs w:val="23"/>
              </w:rPr>
              <w:br/>
              <w:t xml:space="preserve">безопасности при техническом </w:t>
            </w:r>
            <w:r w:rsidRPr="00750857">
              <w:rPr>
                <w:sz w:val="23"/>
                <w:szCs w:val="23"/>
              </w:rPr>
              <w:br/>
              <w:t xml:space="preserve">обслуживании и ремонте </w:t>
            </w:r>
            <w:r w:rsidRPr="00750857">
              <w:rPr>
                <w:sz w:val="23"/>
                <w:szCs w:val="23"/>
              </w:rPr>
              <w:br/>
              <w:t xml:space="preserve">сельскохозяйственной техники; </w:t>
            </w:r>
          </w:p>
          <w:p w:rsidR="00667B7A" w:rsidRPr="00750857" w:rsidRDefault="00667B7A" w:rsidP="00667B7A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- соблюдение технологии проведения </w:t>
            </w:r>
            <w:r w:rsidRPr="00750857">
              <w:rPr>
                <w:sz w:val="23"/>
                <w:szCs w:val="23"/>
              </w:rPr>
              <w:br/>
              <w:t xml:space="preserve">технического обслуживания; </w:t>
            </w:r>
          </w:p>
          <w:p w:rsidR="00667B7A" w:rsidRPr="00750857" w:rsidRDefault="00667B7A" w:rsidP="00667B7A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- проведение контроля качества </w:t>
            </w:r>
            <w:r w:rsidRPr="00750857">
              <w:rPr>
                <w:sz w:val="23"/>
                <w:szCs w:val="23"/>
              </w:rPr>
              <w:br/>
              <w:t xml:space="preserve">выполненных работ по техническому </w:t>
            </w:r>
            <w:r w:rsidRPr="00750857">
              <w:rPr>
                <w:sz w:val="23"/>
                <w:szCs w:val="23"/>
              </w:rPr>
              <w:br/>
              <w:t>обслуживанию</w:t>
            </w:r>
          </w:p>
        </w:tc>
        <w:tc>
          <w:tcPr>
            <w:tcW w:w="2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7B7A" w:rsidRPr="00750857" w:rsidRDefault="00667B7A" w:rsidP="00667B7A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Текущий контроль в форме: </w:t>
            </w:r>
            <w:r w:rsidRPr="00750857">
              <w:rPr>
                <w:sz w:val="23"/>
                <w:szCs w:val="23"/>
              </w:rPr>
              <w:br/>
              <w:t xml:space="preserve">- практических занятий; </w:t>
            </w:r>
          </w:p>
          <w:p w:rsidR="00667B7A" w:rsidRPr="00750857" w:rsidRDefault="00667B7A" w:rsidP="00667B7A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- контрольных работ по темам МДК; </w:t>
            </w:r>
          </w:p>
          <w:p w:rsidR="00667B7A" w:rsidRPr="00750857" w:rsidRDefault="00667B7A" w:rsidP="00667B7A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Устный экзамен </w:t>
            </w:r>
          </w:p>
          <w:p w:rsidR="00667B7A" w:rsidRPr="00750857" w:rsidRDefault="00667B7A" w:rsidP="00667B7A">
            <w:pPr>
              <w:rPr>
                <w:sz w:val="23"/>
                <w:szCs w:val="23"/>
              </w:rPr>
            </w:pPr>
          </w:p>
        </w:tc>
      </w:tr>
      <w:tr w:rsidR="00667B7A" w:rsidRPr="00750857" w:rsidTr="003D2775"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536" w:rsidRPr="00750857" w:rsidRDefault="00667B7A" w:rsidP="00B90536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>ПК</w:t>
            </w:r>
            <w:r w:rsidR="008C2A69" w:rsidRPr="00750857">
              <w:rPr>
                <w:sz w:val="23"/>
                <w:szCs w:val="23"/>
              </w:rPr>
              <w:t>.</w:t>
            </w:r>
            <w:r w:rsidR="00B90536" w:rsidRPr="00750857">
              <w:rPr>
                <w:sz w:val="23"/>
                <w:szCs w:val="23"/>
              </w:rPr>
              <w:t>2</w:t>
            </w:r>
            <w:r w:rsidRPr="00750857">
              <w:rPr>
                <w:sz w:val="23"/>
                <w:szCs w:val="23"/>
              </w:rPr>
              <w:t xml:space="preserve">.2. </w:t>
            </w:r>
            <w:r w:rsidR="00B90536" w:rsidRPr="00750857">
              <w:rPr>
                <w:sz w:val="23"/>
                <w:szCs w:val="23"/>
              </w:rPr>
              <w:t>Проводить ремонт, наладку и регу</w:t>
            </w:r>
            <w:r w:rsidR="00B90536" w:rsidRPr="00750857">
              <w:rPr>
                <w:sz w:val="23"/>
                <w:szCs w:val="23"/>
              </w:rPr>
              <w:softHyphen/>
              <w:t xml:space="preserve">лировку отдельных узлов и деталей тракторов, самоходных и других сельскохозяйственных </w:t>
            </w:r>
          </w:p>
          <w:p w:rsidR="00B90536" w:rsidRPr="00750857" w:rsidRDefault="00B90536" w:rsidP="00B90536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>машин, прицепных и навесных устройств, оборудования животно</w:t>
            </w:r>
            <w:r w:rsidRPr="00750857">
              <w:rPr>
                <w:sz w:val="23"/>
                <w:szCs w:val="23"/>
              </w:rPr>
              <w:softHyphen/>
              <w:t xml:space="preserve">водческих ферм и комплексов с заменой </w:t>
            </w:r>
          </w:p>
          <w:p w:rsidR="00667B7A" w:rsidRPr="00750857" w:rsidRDefault="00B90536" w:rsidP="00B90536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>отдельных частей и деталей.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536" w:rsidRPr="00750857" w:rsidRDefault="00B90536" w:rsidP="00B90536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- соблюдение мер безопасности, </w:t>
            </w:r>
            <w:r w:rsidRPr="00750857">
              <w:rPr>
                <w:sz w:val="23"/>
                <w:szCs w:val="23"/>
              </w:rPr>
              <w:br/>
              <w:t>пожарной безопасности при проведении ремонта, наладки и регулировки узлов и деталей;</w:t>
            </w:r>
          </w:p>
          <w:p w:rsidR="00B90536" w:rsidRPr="00750857" w:rsidRDefault="00B90536" w:rsidP="00B90536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- соблюдение технологии проведения </w:t>
            </w:r>
            <w:r w:rsidRPr="00750857">
              <w:rPr>
                <w:sz w:val="23"/>
                <w:szCs w:val="23"/>
              </w:rPr>
              <w:br/>
              <w:t xml:space="preserve">ремонта, наладки и регулировки </w:t>
            </w:r>
            <w:r w:rsidRPr="00750857">
              <w:rPr>
                <w:sz w:val="23"/>
                <w:szCs w:val="23"/>
              </w:rPr>
              <w:br/>
              <w:t xml:space="preserve">отдельных деталей и узлов </w:t>
            </w:r>
            <w:r w:rsidRPr="00750857">
              <w:rPr>
                <w:sz w:val="23"/>
                <w:szCs w:val="23"/>
              </w:rPr>
              <w:br/>
              <w:t xml:space="preserve">сельскохозяйственных машин и </w:t>
            </w:r>
            <w:r w:rsidRPr="00750857">
              <w:rPr>
                <w:sz w:val="23"/>
                <w:szCs w:val="23"/>
              </w:rPr>
              <w:br/>
              <w:t xml:space="preserve">оборудования; </w:t>
            </w:r>
          </w:p>
          <w:p w:rsidR="00667B7A" w:rsidRPr="00750857" w:rsidRDefault="00B90536" w:rsidP="00B90536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- проведение контроля качества </w:t>
            </w:r>
            <w:r w:rsidRPr="00750857">
              <w:rPr>
                <w:sz w:val="23"/>
                <w:szCs w:val="23"/>
              </w:rPr>
              <w:br/>
              <w:t>выполнения работ по ремонту, наладке и регулировки машин и оборудования</w:t>
            </w:r>
          </w:p>
        </w:tc>
        <w:tc>
          <w:tcPr>
            <w:tcW w:w="2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90536" w:rsidRPr="00750857" w:rsidRDefault="00B90536" w:rsidP="00B90536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Текущий контроль: </w:t>
            </w:r>
          </w:p>
          <w:p w:rsidR="00B90536" w:rsidRPr="00750857" w:rsidRDefault="00B90536" w:rsidP="00B90536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- практических занятий; </w:t>
            </w:r>
          </w:p>
          <w:p w:rsidR="00B90536" w:rsidRPr="00750857" w:rsidRDefault="00B90536" w:rsidP="00B90536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- зачеты по производственной </w:t>
            </w:r>
          </w:p>
          <w:p w:rsidR="00667B7A" w:rsidRPr="00750857" w:rsidRDefault="00B90536" w:rsidP="00750857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практике по каждому из разделов </w:t>
            </w:r>
          </w:p>
        </w:tc>
      </w:tr>
      <w:tr w:rsidR="00667B7A" w:rsidRPr="00750857" w:rsidTr="003D2775">
        <w:trPr>
          <w:trHeight w:val="189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90536" w:rsidRPr="00750857" w:rsidRDefault="00B90536" w:rsidP="00B90536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>ПК</w:t>
            </w:r>
            <w:r w:rsidR="00750857" w:rsidRPr="00750857">
              <w:rPr>
                <w:sz w:val="23"/>
                <w:szCs w:val="23"/>
              </w:rPr>
              <w:t>.</w:t>
            </w:r>
            <w:r w:rsidRPr="00750857">
              <w:rPr>
                <w:sz w:val="23"/>
                <w:szCs w:val="23"/>
              </w:rPr>
              <w:t>2.</w:t>
            </w:r>
            <w:r w:rsidR="00750857" w:rsidRPr="00750857">
              <w:rPr>
                <w:sz w:val="23"/>
                <w:szCs w:val="23"/>
              </w:rPr>
              <w:t>3</w:t>
            </w:r>
            <w:r w:rsidRPr="00750857">
              <w:rPr>
                <w:sz w:val="23"/>
                <w:szCs w:val="23"/>
              </w:rPr>
              <w:t>.</w:t>
            </w:r>
            <w:r w:rsidR="00750857" w:rsidRPr="00750857">
              <w:rPr>
                <w:sz w:val="23"/>
                <w:szCs w:val="23"/>
              </w:rPr>
              <w:t xml:space="preserve"> </w:t>
            </w:r>
            <w:r w:rsidRPr="00750857">
              <w:rPr>
                <w:sz w:val="23"/>
                <w:szCs w:val="23"/>
              </w:rPr>
              <w:t xml:space="preserve">Проводить </w:t>
            </w:r>
            <w:r w:rsidRPr="00750857">
              <w:rPr>
                <w:sz w:val="23"/>
                <w:szCs w:val="23"/>
              </w:rPr>
              <w:br/>
              <w:t xml:space="preserve">профилактические осмотры </w:t>
            </w:r>
            <w:r w:rsidR="00750857" w:rsidRPr="00750857">
              <w:rPr>
                <w:sz w:val="23"/>
                <w:szCs w:val="23"/>
              </w:rPr>
              <w:t xml:space="preserve">тракторов, самоходных и </w:t>
            </w:r>
            <w:r w:rsidRPr="00750857">
              <w:rPr>
                <w:sz w:val="23"/>
                <w:szCs w:val="23"/>
              </w:rPr>
              <w:t xml:space="preserve">других </w:t>
            </w:r>
            <w:r w:rsidRPr="00750857">
              <w:rPr>
                <w:sz w:val="23"/>
                <w:szCs w:val="23"/>
              </w:rPr>
              <w:br/>
              <w:t xml:space="preserve">сельскохозяйственных </w:t>
            </w:r>
          </w:p>
          <w:p w:rsidR="00B90536" w:rsidRPr="00750857" w:rsidRDefault="00B90536" w:rsidP="00B90536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>машин</w:t>
            </w:r>
            <w:r w:rsidR="00750857" w:rsidRPr="00750857">
              <w:rPr>
                <w:sz w:val="23"/>
                <w:szCs w:val="23"/>
              </w:rPr>
              <w:t xml:space="preserve">, </w:t>
            </w:r>
            <w:r w:rsidRPr="00750857">
              <w:rPr>
                <w:sz w:val="23"/>
                <w:szCs w:val="23"/>
              </w:rPr>
              <w:t xml:space="preserve">прицепных и </w:t>
            </w:r>
          </w:p>
          <w:p w:rsidR="00B90536" w:rsidRPr="00750857" w:rsidRDefault="00750857" w:rsidP="00B90536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навесных </w:t>
            </w:r>
            <w:r w:rsidR="00B90536" w:rsidRPr="00750857">
              <w:rPr>
                <w:sz w:val="23"/>
                <w:szCs w:val="23"/>
              </w:rPr>
              <w:t xml:space="preserve">устройств, </w:t>
            </w:r>
          </w:p>
          <w:p w:rsidR="00667B7A" w:rsidRPr="00750857" w:rsidRDefault="00B90536" w:rsidP="00750857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оборудования животноводческих ферм </w:t>
            </w:r>
            <w:r w:rsidRPr="00750857">
              <w:rPr>
                <w:sz w:val="23"/>
                <w:szCs w:val="23"/>
              </w:rPr>
              <w:br/>
            </w:r>
            <w:r w:rsidR="00750857" w:rsidRPr="00750857">
              <w:rPr>
                <w:sz w:val="23"/>
                <w:szCs w:val="23"/>
              </w:rPr>
              <w:t xml:space="preserve">и </w:t>
            </w:r>
            <w:r w:rsidRPr="00750857">
              <w:rPr>
                <w:sz w:val="23"/>
                <w:szCs w:val="23"/>
              </w:rPr>
              <w:t>комплексов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57" w:rsidRPr="00750857" w:rsidRDefault="00750857" w:rsidP="00750857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- соблюдение мер безопасности, охраны труда и пожарной безопасности при проведении профилактических осмотров </w:t>
            </w:r>
          </w:p>
          <w:p w:rsidR="00750857" w:rsidRPr="00750857" w:rsidRDefault="00750857" w:rsidP="00750857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сельскохозяйственных машин и </w:t>
            </w:r>
            <w:r w:rsidRPr="00750857">
              <w:rPr>
                <w:sz w:val="23"/>
                <w:szCs w:val="23"/>
              </w:rPr>
              <w:br/>
              <w:t xml:space="preserve">оборудования; </w:t>
            </w:r>
          </w:p>
          <w:p w:rsidR="00750857" w:rsidRPr="00750857" w:rsidRDefault="00750857" w:rsidP="00750857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- соблюдение технологии при </w:t>
            </w:r>
          </w:p>
          <w:p w:rsidR="00750857" w:rsidRPr="00750857" w:rsidRDefault="00750857" w:rsidP="00750857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проведении технологических осмотров сельскохозяйственных машин и оборудования; </w:t>
            </w:r>
          </w:p>
          <w:p w:rsidR="00667B7A" w:rsidRPr="00750857" w:rsidRDefault="00750857" w:rsidP="00750857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>- проведение, контроля качества, выполнения профилактических осмотров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857" w:rsidRPr="00750857" w:rsidRDefault="00750857" w:rsidP="00750857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>Текущий контроль:</w:t>
            </w:r>
          </w:p>
          <w:p w:rsidR="00750857" w:rsidRPr="00750857" w:rsidRDefault="00750857" w:rsidP="00750857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- практических занятий; </w:t>
            </w:r>
          </w:p>
          <w:p w:rsidR="00750857" w:rsidRPr="00750857" w:rsidRDefault="00750857" w:rsidP="00750857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- зачеты по производственной </w:t>
            </w:r>
          </w:p>
          <w:p w:rsidR="00667B7A" w:rsidRPr="00750857" w:rsidRDefault="00750857" w:rsidP="00750857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практике по каждому из разделов </w:t>
            </w:r>
          </w:p>
        </w:tc>
      </w:tr>
      <w:tr w:rsidR="00667B7A" w:rsidRPr="00750857" w:rsidTr="003D2775">
        <w:tc>
          <w:tcPr>
            <w:tcW w:w="29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57" w:rsidRPr="00750857" w:rsidRDefault="00750857" w:rsidP="00750857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 xml:space="preserve">ПК.2.4.Выявлять причины </w:t>
            </w:r>
            <w:r w:rsidRPr="00750857">
              <w:rPr>
                <w:sz w:val="23"/>
                <w:szCs w:val="23"/>
              </w:rPr>
              <w:br/>
              <w:t xml:space="preserve">несложных неисправностей тракторов, самоходных и </w:t>
            </w:r>
            <w:r w:rsidRPr="00750857">
              <w:rPr>
                <w:sz w:val="23"/>
                <w:szCs w:val="23"/>
              </w:rPr>
              <w:br/>
              <w:t xml:space="preserve">других сельскохозяйственных </w:t>
            </w:r>
          </w:p>
          <w:p w:rsidR="00667B7A" w:rsidRPr="00750857" w:rsidRDefault="00750857" w:rsidP="00750857">
            <w:pPr>
              <w:rPr>
                <w:sz w:val="23"/>
                <w:szCs w:val="23"/>
              </w:rPr>
            </w:pPr>
            <w:r w:rsidRPr="00750857">
              <w:rPr>
                <w:sz w:val="23"/>
                <w:szCs w:val="23"/>
              </w:rPr>
              <w:t>машин, прицепных и навесных устройств, оборудования животноводческих ферм и комплексов и устранять их</w:t>
            </w:r>
          </w:p>
        </w:tc>
        <w:tc>
          <w:tcPr>
            <w:tcW w:w="453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0857" w:rsidRPr="00750857" w:rsidRDefault="00750857" w:rsidP="00750857">
            <w:r w:rsidRPr="00750857">
              <w:t xml:space="preserve">- соблюдение техники безопасности, </w:t>
            </w:r>
            <w:r w:rsidRPr="00750857">
              <w:br/>
              <w:t xml:space="preserve">охраны труда и пожарной безопасности </w:t>
            </w:r>
            <w:r w:rsidRPr="00750857">
              <w:br/>
              <w:t xml:space="preserve">при выявлении несложных неисправностей сельскохозяйственных </w:t>
            </w:r>
            <w:r w:rsidRPr="00750857">
              <w:br/>
              <w:t>машин и оборудования;</w:t>
            </w:r>
          </w:p>
          <w:p w:rsidR="00667B7A" w:rsidRDefault="00750857" w:rsidP="00750857">
            <w:r w:rsidRPr="00750857">
              <w:t>- соблюдение технологии выявления</w:t>
            </w:r>
            <w:r>
              <w:t xml:space="preserve"> несложных неисправностей;</w:t>
            </w:r>
          </w:p>
          <w:p w:rsidR="00750857" w:rsidRPr="00750857" w:rsidRDefault="00750857" w:rsidP="00750857">
            <w:r>
              <w:t>- проведение контроля качества после выявления и устранения</w:t>
            </w:r>
            <w:r w:rsidRPr="00750857">
              <w:t xml:space="preserve"> несложных неисправностей сельскохозяйственных </w:t>
            </w:r>
            <w:r w:rsidRPr="00750857">
              <w:br/>
              <w:t>машин и оборудования</w:t>
            </w:r>
          </w:p>
        </w:tc>
        <w:tc>
          <w:tcPr>
            <w:tcW w:w="2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857" w:rsidRPr="00750857" w:rsidRDefault="00750857" w:rsidP="00750857">
            <w:r w:rsidRPr="00750857">
              <w:t xml:space="preserve">Текущий контроль: </w:t>
            </w:r>
          </w:p>
          <w:p w:rsidR="00750857" w:rsidRPr="00750857" w:rsidRDefault="00750857" w:rsidP="00750857">
            <w:r w:rsidRPr="00750857">
              <w:t xml:space="preserve">- практических занятий; </w:t>
            </w:r>
          </w:p>
          <w:p w:rsidR="00750857" w:rsidRPr="00750857" w:rsidRDefault="00750857" w:rsidP="00750857">
            <w:r w:rsidRPr="00750857">
              <w:t xml:space="preserve">- зачеты по производственной </w:t>
            </w:r>
          </w:p>
          <w:p w:rsidR="00667B7A" w:rsidRPr="00750857" w:rsidRDefault="00750857" w:rsidP="00750857">
            <w:r w:rsidRPr="00750857">
              <w:t>практике по каждому из разделов</w:t>
            </w:r>
          </w:p>
        </w:tc>
      </w:tr>
    </w:tbl>
    <w:p w:rsidR="008C2A69" w:rsidRDefault="006B00B4" w:rsidP="00B90536">
      <w:pPr>
        <w:jc w:val="center"/>
      </w:pPr>
      <w:r>
        <w:rPr>
          <w:b/>
          <w:color w:val="0E0A11"/>
          <w:sz w:val="28"/>
          <w:szCs w:val="28"/>
        </w:rPr>
        <w:br w:type="page"/>
      </w:r>
    </w:p>
    <w:p w:rsidR="004F1240" w:rsidRPr="005C7251" w:rsidRDefault="00FE3375" w:rsidP="00FE3375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</w:pPr>
      <w:r>
        <w:lastRenderedPageBreak/>
        <w:tab/>
      </w:r>
      <w:r w:rsidR="004F1240" w:rsidRPr="005C7251">
        <w:t>Формы и методы контроля и оценки результатов обучения должны позволять проверять у обучающихся не только сформированность профессиональных компетенций, но и развитие общих компетенций и обеспечивающих их умений.</w:t>
      </w:r>
    </w:p>
    <w:p w:rsidR="00FE3375" w:rsidRDefault="00FE3375" w:rsidP="005C725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center"/>
        <w:rPr>
          <w:b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3970"/>
        <w:gridCol w:w="4406"/>
        <w:gridCol w:w="1870"/>
      </w:tblGrid>
      <w:tr w:rsidR="004F1240" w:rsidRPr="00FE3375" w:rsidTr="003D2775">
        <w:trPr>
          <w:trHeight w:val="843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1240" w:rsidRPr="00FE3375" w:rsidRDefault="004F1240" w:rsidP="005C7251">
            <w:pPr>
              <w:snapToGrid w:val="0"/>
              <w:jc w:val="center"/>
              <w:rPr>
                <w:b/>
                <w:bCs/>
              </w:rPr>
            </w:pPr>
            <w:r w:rsidRPr="00FE3375">
              <w:rPr>
                <w:b/>
                <w:bCs/>
              </w:rPr>
              <w:t xml:space="preserve">Результаты </w:t>
            </w:r>
          </w:p>
          <w:p w:rsidR="004F1240" w:rsidRPr="00FE3375" w:rsidRDefault="004F1240" w:rsidP="005C7251">
            <w:pPr>
              <w:jc w:val="center"/>
              <w:rPr>
                <w:b/>
                <w:bCs/>
              </w:rPr>
            </w:pPr>
            <w:r w:rsidRPr="00FE3375">
              <w:rPr>
                <w:b/>
                <w:bCs/>
              </w:rPr>
              <w:t>(освоенные общие компетенции)</w:t>
            </w:r>
          </w:p>
        </w:tc>
        <w:tc>
          <w:tcPr>
            <w:tcW w:w="44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4F1240" w:rsidRPr="00FE3375" w:rsidRDefault="004F1240" w:rsidP="005C7251">
            <w:pPr>
              <w:snapToGrid w:val="0"/>
              <w:jc w:val="center"/>
              <w:rPr>
                <w:b/>
              </w:rPr>
            </w:pPr>
            <w:r w:rsidRPr="00FE3375">
              <w:rPr>
                <w:b/>
              </w:rPr>
              <w:t>Основные показатели оценки результата</w:t>
            </w:r>
          </w:p>
        </w:tc>
        <w:tc>
          <w:tcPr>
            <w:tcW w:w="187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F1240" w:rsidRPr="00FE3375" w:rsidRDefault="004F1240" w:rsidP="005C7251">
            <w:pPr>
              <w:snapToGrid w:val="0"/>
              <w:jc w:val="center"/>
              <w:rPr>
                <w:b/>
              </w:rPr>
            </w:pPr>
            <w:r w:rsidRPr="00FE3375">
              <w:rPr>
                <w:b/>
              </w:rPr>
              <w:t xml:space="preserve">Формы и методы контроля и оценки </w:t>
            </w:r>
          </w:p>
        </w:tc>
      </w:tr>
      <w:tr w:rsidR="004F1240" w:rsidRPr="005C7251" w:rsidTr="003D2775">
        <w:trPr>
          <w:trHeight w:val="249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FE3375">
            <w:pPr>
              <w:widowControl w:val="0"/>
              <w:suppressAutoHyphens/>
              <w:snapToGrid w:val="0"/>
              <w:jc w:val="both"/>
            </w:pPr>
            <w:r w:rsidRPr="005C7251">
              <w:t xml:space="preserve">ОК 1. Понимать  сущность и социальную значимость своей будущей профессии, </w:t>
            </w:r>
            <w:r w:rsidR="00FE3375">
              <w:t>проявлять</w:t>
            </w:r>
            <w:r w:rsidRPr="005C7251">
              <w:t xml:space="preserve"> к ней устойчивый интерес</w:t>
            </w:r>
          </w:p>
        </w:tc>
        <w:tc>
          <w:tcPr>
            <w:tcW w:w="44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 xml:space="preserve">- демонстрация интереса к будущей профессии </w:t>
            </w:r>
          </w:p>
        </w:tc>
        <w:tc>
          <w:tcPr>
            <w:tcW w:w="1870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FE3375" w:rsidP="005C7251">
            <w:pPr>
              <w:snapToGrid w:val="0"/>
              <w:rPr>
                <w:bCs/>
                <w:i/>
              </w:rPr>
            </w:pPr>
            <w:r>
              <w:rPr>
                <w:bCs/>
                <w:i/>
              </w:rPr>
              <w:t>Экспертное наблюдение и оценка на практических занятиях при выполнении работ по учебной практике</w:t>
            </w:r>
          </w:p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  <w:tr w:rsidR="004F1240" w:rsidRPr="005C7251" w:rsidTr="003D2775">
        <w:trPr>
          <w:trHeight w:val="249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</w:pPr>
            <w:r w:rsidRPr="005C7251">
              <w:t>ОК 2. Организовывать собственную деятельность, исходя из цели и способов ее достиже</w:t>
            </w:r>
            <w:r w:rsidR="00FE3375">
              <w:t>ния, определенных руководителем</w:t>
            </w:r>
          </w:p>
        </w:tc>
        <w:tc>
          <w:tcPr>
            <w:tcW w:w="44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 xml:space="preserve">- выбор и применение методов и способов решения профессиональных задач в области </w:t>
            </w:r>
            <w:r w:rsidR="00FE3375">
              <w:rPr>
                <w:bCs/>
              </w:rPr>
              <w:t>технического обслуживания автомобилей</w:t>
            </w:r>
            <w:r w:rsidRPr="005C7251">
              <w:rPr>
                <w:bCs/>
              </w:rPr>
              <w:t>;</w:t>
            </w:r>
          </w:p>
          <w:p w:rsidR="004F1240" w:rsidRPr="005C7251" w:rsidRDefault="004F1240" w:rsidP="005C7251">
            <w:pPr>
              <w:rPr>
                <w:bCs/>
              </w:rPr>
            </w:pPr>
            <w:r w:rsidRPr="005C7251">
              <w:rPr>
                <w:bCs/>
              </w:rPr>
              <w:t xml:space="preserve">- </w:t>
            </w:r>
            <w:r w:rsidR="00FE3375">
              <w:rPr>
                <w:bCs/>
              </w:rPr>
              <w:t>оценка эффективности и качества выполнения</w:t>
            </w:r>
          </w:p>
          <w:p w:rsidR="004F1240" w:rsidRPr="005C7251" w:rsidRDefault="004F1240" w:rsidP="005C7251">
            <w:pPr>
              <w:rPr>
                <w:bCs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  <w:tr w:rsidR="004F1240" w:rsidRPr="005C7251" w:rsidTr="003D2775">
        <w:trPr>
          <w:trHeight w:val="249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</w:pPr>
            <w:r w:rsidRPr="005C7251">
              <w:t>ОК 3. Анализировать 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</w:t>
            </w:r>
            <w:r w:rsidR="00FE3375">
              <w:t>оты</w:t>
            </w:r>
          </w:p>
        </w:tc>
        <w:tc>
          <w:tcPr>
            <w:tcW w:w="44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Default="004F1240" w:rsidP="00FE3375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>-</w:t>
            </w:r>
            <w:r w:rsidR="00FE3375">
              <w:rPr>
                <w:bCs/>
              </w:rPr>
              <w:t xml:space="preserve"> решение в стандартных и нестандартных профессиональных задач в процессе обучения профессии «Тракторист-машинист сельскохозяйственного производства»;</w:t>
            </w:r>
          </w:p>
          <w:p w:rsidR="00FE3375" w:rsidRPr="005C7251" w:rsidRDefault="00FE3375" w:rsidP="00FE3375">
            <w:pPr>
              <w:snapToGrid w:val="0"/>
              <w:rPr>
                <w:bCs/>
              </w:rPr>
            </w:pPr>
            <w:r>
              <w:rPr>
                <w:bCs/>
              </w:rPr>
              <w:t>- самоанализ и коррекция собственной работы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  <w:tr w:rsidR="004F1240" w:rsidRPr="005C7251" w:rsidTr="003D2775">
        <w:trPr>
          <w:trHeight w:val="1092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</w:pPr>
            <w:r w:rsidRPr="005C7251">
              <w:t>ОК 4. Осуществлять поиск информации, необходимой для эффективного  вы</w:t>
            </w:r>
            <w:r w:rsidR="003D2775">
              <w:t>полнения профессиональных задач</w:t>
            </w:r>
          </w:p>
        </w:tc>
        <w:tc>
          <w:tcPr>
            <w:tcW w:w="44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>- эффективный поиск необходимой информации;</w:t>
            </w:r>
          </w:p>
          <w:p w:rsidR="004F1240" w:rsidRPr="005C7251" w:rsidRDefault="004F1240" w:rsidP="003D2775">
            <w:pPr>
              <w:rPr>
                <w:bCs/>
              </w:rPr>
            </w:pPr>
            <w:r w:rsidRPr="005C7251">
              <w:rPr>
                <w:bCs/>
              </w:rPr>
              <w:t>- использование различных источников, включая электронные;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  <w:tr w:rsidR="004F1240" w:rsidRPr="005C7251" w:rsidTr="003D2775">
        <w:trPr>
          <w:trHeight w:val="249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3D2775">
            <w:pPr>
              <w:widowControl w:val="0"/>
              <w:suppressAutoHyphens/>
              <w:snapToGrid w:val="0"/>
            </w:pPr>
            <w:r w:rsidRPr="005C7251">
              <w:t>ОК 5. Использовать информационно-</w:t>
            </w:r>
            <w:r w:rsidR="003D2775">
              <w:t>к</w:t>
            </w:r>
            <w:r w:rsidRPr="005C7251">
              <w:t>оммуникационные технологии в профессиональной деятельности</w:t>
            </w:r>
          </w:p>
        </w:tc>
        <w:tc>
          <w:tcPr>
            <w:tcW w:w="44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Default="004F1240" w:rsidP="003D2775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 xml:space="preserve">- </w:t>
            </w:r>
            <w:r w:rsidR="003D2775">
              <w:rPr>
                <w:bCs/>
              </w:rPr>
              <w:t>применение ПК и компьютерных программ при работе на сельскохозяйственных машинах оборудованных компьютерами;</w:t>
            </w:r>
          </w:p>
          <w:p w:rsidR="003D2775" w:rsidRPr="005C7251" w:rsidRDefault="003D2775" w:rsidP="003D2775">
            <w:pPr>
              <w:snapToGrid w:val="0"/>
              <w:rPr>
                <w:bCs/>
              </w:rPr>
            </w:pPr>
            <w:r>
              <w:rPr>
                <w:bCs/>
              </w:rPr>
              <w:t>- организация самостоятельного изучения и занятий при изучении ПМ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  <w:tr w:rsidR="004F1240" w:rsidRPr="005C7251" w:rsidTr="003D2775">
        <w:trPr>
          <w:trHeight w:val="249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</w:pPr>
            <w:r w:rsidRPr="005C7251">
              <w:t>ОК 6. Работать в команде, эффективно общаться с кол</w:t>
            </w:r>
            <w:r w:rsidR="003D2775">
              <w:t>легами, руководством, клиентами</w:t>
            </w:r>
          </w:p>
        </w:tc>
        <w:tc>
          <w:tcPr>
            <w:tcW w:w="44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3D2775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>- взаимодей</w:t>
            </w:r>
            <w:r w:rsidR="003D2775">
              <w:rPr>
                <w:bCs/>
              </w:rPr>
              <w:t xml:space="preserve">ствие </w:t>
            </w:r>
            <w:r w:rsidRPr="005C7251">
              <w:rPr>
                <w:bCs/>
              </w:rPr>
              <w:t>с</w:t>
            </w:r>
            <w:r w:rsidR="003D2775">
              <w:rPr>
                <w:bCs/>
              </w:rPr>
              <w:t xml:space="preserve"> обучающимися,  преподавателями, </w:t>
            </w:r>
            <w:r w:rsidRPr="005C7251">
              <w:rPr>
                <w:bCs/>
              </w:rPr>
              <w:t>мастерами</w:t>
            </w:r>
            <w:r w:rsidR="003D2775">
              <w:rPr>
                <w:bCs/>
              </w:rPr>
              <w:t xml:space="preserve"> п/о и наставниками</w:t>
            </w:r>
            <w:r w:rsidRPr="005C7251">
              <w:rPr>
                <w:bCs/>
              </w:rPr>
              <w:t xml:space="preserve"> в ходе обучения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  <w:tr w:rsidR="004F1240" w:rsidRPr="005C7251" w:rsidTr="003D2775">
        <w:trPr>
          <w:trHeight w:val="249"/>
        </w:trPr>
        <w:tc>
          <w:tcPr>
            <w:tcW w:w="39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widowControl w:val="0"/>
              <w:suppressAutoHyphens/>
              <w:snapToGrid w:val="0"/>
            </w:pPr>
            <w:r w:rsidRPr="005C7251">
              <w:t>ОК 7. Организовывать собственную деятельность с соблюдением  требований охраны труда и экологической безопасности</w:t>
            </w:r>
          </w:p>
        </w:tc>
        <w:tc>
          <w:tcPr>
            <w:tcW w:w="440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auto"/>
          </w:tcPr>
          <w:p w:rsidR="004F1240" w:rsidRDefault="004F1240" w:rsidP="003D2775">
            <w:pPr>
              <w:snapToGrid w:val="0"/>
              <w:rPr>
                <w:bCs/>
              </w:rPr>
            </w:pPr>
            <w:r w:rsidRPr="005C7251">
              <w:rPr>
                <w:bCs/>
              </w:rPr>
              <w:t xml:space="preserve">- </w:t>
            </w:r>
            <w:r w:rsidR="003D2775">
              <w:rPr>
                <w:bCs/>
              </w:rPr>
              <w:t xml:space="preserve">правильность выполнения работ с </w:t>
            </w:r>
            <w:r w:rsidRPr="005C7251">
              <w:rPr>
                <w:bCs/>
              </w:rPr>
              <w:t>соблюдение</w:t>
            </w:r>
            <w:r w:rsidR="003D2775">
              <w:rPr>
                <w:bCs/>
              </w:rPr>
              <w:t>м</w:t>
            </w:r>
            <w:r w:rsidRPr="005C7251">
              <w:rPr>
                <w:bCs/>
              </w:rPr>
              <w:t xml:space="preserve"> техники безопасности</w:t>
            </w:r>
            <w:r w:rsidR="003D2775">
              <w:rPr>
                <w:bCs/>
              </w:rPr>
              <w:t>:</w:t>
            </w:r>
          </w:p>
          <w:p w:rsidR="003D2775" w:rsidRPr="005C7251" w:rsidRDefault="003D2775" w:rsidP="003D2775">
            <w:pPr>
              <w:snapToGrid w:val="0"/>
              <w:rPr>
                <w:bCs/>
              </w:rPr>
            </w:pPr>
            <w:r>
              <w:rPr>
                <w:bCs/>
              </w:rPr>
              <w:t>- выполнение всех условий экологической безопасности</w:t>
            </w: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4F1240" w:rsidRPr="005C7251" w:rsidRDefault="004F1240" w:rsidP="005C7251">
            <w:pPr>
              <w:snapToGrid w:val="0"/>
              <w:rPr>
                <w:bCs/>
                <w:i/>
              </w:rPr>
            </w:pPr>
          </w:p>
        </w:tc>
      </w:tr>
    </w:tbl>
    <w:p w:rsidR="004F1240" w:rsidRPr="00BF411A" w:rsidRDefault="004F1240" w:rsidP="005C7251"/>
    <w:sectPr w:rsidR="004F1240" w:rsidRPr="00BF411A" w:rsidSect="003D2775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6" w:h="16838"/>
      <w:pgMar w:top="1134" w:right="850" w:bottom="1134" w:left="851" w:header="720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5FED" w:rsidRDefault="006B5FED">
      <w:r>
        <w:separator/>
      </w:r>
    </w:p>
  </w:endnote>
  <w:endnote w:type="continuationSeparator" w:id="1">
    <w:p w:rsidR="006B5FED" w:rsidRDefault="006B5F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BE165B">
    <w:pPr>
      <w:pStyle w:val="af2"/>
      <w:ind w:right="360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left:0;text-align:left;margin-left:716.2pt;margin-top:.05pt;width:83pt;height:13.65pt;z-index:251657728;mso-wrap-distance-left:0;mso-wrap-distance-right:0;mso-position-horizontal-relative:page" stroked="f">
          <v:fill opacity="0" color2="black"/>
          <v:textbox style="mso-next-textbox:#_x0000_s2051" inset="0,0,0,0">
            <w:txbxContent>
              <w:p w:rsidR="00543CFF" w:rsidRDefault="00BE165B">
                <w:pPr>
                  <w:pStyle w:val="af2"/>
                </w:pPr>
                <w:r>
                  <w:rPr>
                    <w:rStyle w:val="a4"/>
                  </w:rPr>
                  <w:fldChar w:fldCharType="begin"/>
                </w:r>
                <w:r w:rsidR="00543CFF"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8F053F">
                  <w:rPr>
                    <w:rStyle w:val="a4"/>
                    <w:noProof/>
                  </w:rPr>
                  <w:t>10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  <w:p w:rsidR="00543CFF" w:rsidRDefault="00543CFF">
    <w:pPr>
      <w:pStyle w:val="af2"/>
      <w:ind w:right="360"/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BE165B">
    <w:pPr>
      <w:pStyle w:val="af2"/>
      <w:ind w:right="360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left:0;text-align:left;margin-left:469.65pt;margin-top:.05pt;width:83pt;height:13.65pt;z-index:251658752;mso-wrap-distance-left:0;mso-wrap-distance-right:0;mso-position-horizontal-relative:page" stroked="f">
          <v:fill opacity="0" color2="black"/>
          <v:textbox inset="0,0,0,0">
            <w:txbxContent>
              <w:p w:rsidR="00543CFF" w:rsidRDefault="00BE165B">
                <w:pPr>
                  <w:pStyle w:val="af2"/>
                </w:pPr>
                <w:r>
                  <w:rPr>
                    <w:rStyle w:val="a4"/>
                  </w:rPr>
                  <w:fldChar w:fldCharType="begin"/>
                </w:r>
                <w:r w:rsidR="00543CFF"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8F053F">
                  <w:rPr>
                    <w:rStyle w:val="a4"/>
                    <w:noProof/>
                  </w:rPr>
                  <w:t>16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  <w:p w:rsidR="00543CFF" w:rsidRDefault="00543CFF">
    <w:pPr>
      <w:pStyle w:val="af2"/>
      <w:ind w:right="360"/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>
    <w:pPr>
      <w:pStyle w:val="af2"/>
      <w:jc w:val="right"/>
    </w:pPr>
  </w:p>
  <w:p w:rsidR="00543CFF" w:rsidRDefault="00543CFF">
    <w:pPr>
      <w:pStyle w:val="af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BE165B">
    <w:pPr>
      <w:pStyle w:val="af2"/>
      <w:ind w:right="360"/>
      <w:jc w:val="righ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469.65pt;margin-top:.05pt;width:83pt;height:13.65pt;z-index:251656704;mso-wrap-distance-left:0;mso-wrap-distance-right:0;mso-position-horizontal-relative:page" stroked="f">
          <v:fill opacity="0" color2="black"/>
          <v:textbox inset="0,0,0,0">
            <w:txbxContent>
              <w:p w:rsidR="00543CFF" w:rsidRDefault="00BE165B">
                <w:pPr>
                  <w:pStyle w:val="af2"/>
                </w:pPr>
                <w:r>
                  <w:rPr>
                    <w:rStyle w:val="a4"/>
                  </w:rPr>
                  <w:fldChar w:fldCharType="begin"/>
                </w:r>
                <w:r w:rsidR="00543CFF">
                  <w:rPr>
                    <w:rStyle w:val="a4"/>
                  </w:rPr>
                  <w:instrText xml:space="preserve"> PAGE </w:instrText>
                </w:r>
                <w:r>
                  <w:rPr>
                    <w:rStyle w:val="a4"/>
                  </w:rPr>
                  <w:fldChar w:fldCharType="separate"/>
                </w:r>
                <w:r w:rsidR="008F053F">
                  <w:rPr>
                    <w:rStyle w:val="a4"/>
                    <w:noProof/>
                  </w:rPr>
                  <w:t>5</w:t>
                </w:r>
                <w:r>
                  <w:rPr>
                    <w:rStyle w:val="a4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  <w:p w:rsidR="00543CFF" w:rsidRDefault="00543CFF">
    <w:pPr>
      <w:pStyle w:val="af2"/>
      <w:ind w:right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>
    <w:pPr>
      <w:pStyle w:val="af2"/>
      <w:jc w:val="right"/>
    </w:pPr>
  </w:p>
  <w:p w:rsidR="00543CFF" w:rsidRDefault="00543CFF">
    <w:pPr>
      <w:pStyle w:val="af2"/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5FED" w:rsidRDefault="006B5FED">
      <w:r>
        <w:separator/>
      </w:r>
    </w:p>
  </w:footnote>
  <w:footnote w:type="continuationSeparator" w:id="1">
    <w:p w:rsidR="006B5FED" w:rsidRDefault="006B5F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>
    <w:pPr>
      <w:pStyle w:val="af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>
    <w:pPr>
      <w:pStyle w:val="af3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CFF" w:rsidRDefault="00543CFF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08"/>
    <w:multiLevelType w:val="singleLevel"/>
    <w:tmpl w:val="00000008"/>
    <w:name w:val="WW8Num8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9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0"/>
      </w:rPr>
    </w:lvl>
  </w:abstractNum>
  <w:abstractNum w:abstractNumId="10">
    <w:nsid w:val="0000000B"/>
    <w:multiLevelType w:val="singleLevel"/>
    <w:tmpl w:val="0000000B"/>
    <w:name w:val="WW8Num11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1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12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0000000E"/>
    <w:multiLevelType w:val="singleLevel"/>
    <w:tmpl w:val="0000000E"/>
    <w:name w:val="WW8Num14"/>
    <w:lvl w:ilvl="0">
      <w:start w:val="1"/>
      <w:numFmt w:val="bullet"/>
      <w:lvlText w:val="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14">
    <w:nsid w:val="0000000F"/>
    <w:multiLevelType w:val="single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5">
    <w:nsid w:val="00000010"/>
    <w:multiLevelType w:val="single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6"/>
        </w:tabs>
        <w:ind w:left="726" w:hanging="360"/>
      </w:pPr>
      <w:rPr>
        <w:rFonts w:ascii="Symbol" w:hAnsi="Symbol"/>
      </w:rPr>
    </w:lvl>
  </w:abstractNum>
  <w:abstractNum w:abstractNumId="16">
    <w:nsid w:val="00000011"/>
    <w:multiLevelType w:val="single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stylePaneFormatFilter w:val="3F01"/>
  <w:defaultTabStop w:val="708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4F1240"/>
    <w:rsid w:val="0000321E"/>
    <w:rsid w:val="00011D89"/>
    <w:rsid w:val="0001292A"/>
    <w:rsid w:val="00015834"/>
    <w:rsid w:val="00022CBC"/>
    <w:rsid w:val="00026096"/>
    <w:rsid w:val="000269DA"/>
    <w:rsid w:val="00032F2C"/>
    <w:rsid w:val="0004597B"/>
    <w:rsid w:val="00045C4C"/>
    <w:rsid w:val="00050457"/>
    <w:rsid w:val="00052847"/>
    <w:rsid w:val="000559E4"/>
    <w:rsid w:val="00057765"/>
    <w:rsid w:val="0006049F"/>
    <w:rsid w:val="00062094"/>
    <w:rsid w:val="000643A1"/>
    <w:rsid w:val="000651B1"/>
    <w:rsid w:val="00070ED1"/>
    <w:rsid w:val="0007390D"/>
    <w:rsid w:val="00081315"/>
    <w:rsid w:val="00084BF2"/>
    <w:rsid w:val="0009174C"/>
    <w:rsid w:val="00097549"/>
    <w:rsid w:val="000A0B66"/>
    <w:rsid w:val="000A1CFA"/>
    <w:rsid w:val="000A3493"/>
    <w:rsid w:val="000A6305"/>
    <w:rsid w:val="000A65E2"/>
    <w:rsid w:val="000A6EAF"/>
    <w:rsid w:val="000B5210"/>
    <w:rsid w:val="000B7BFA"/>
    <w:rsid w:val="000C1EBA"/>
    <w:rsid w:val="000C25CC"/>
    <w:rsid w:val="000C44CE"/>
    <w:rsid w:val="000D28E1"/>
    <w:rsid w:val="000D5A5E"/>
    <w:rsid w:val="000E7071"/>
    <w:rsid w:val="000E74BE"/>
    <w:rsid w:val="000F0508"/>
    <w:rsid w:val="000F7691"/>
    <w:rsid w:val="000F795F"/>
    <w:rsid w:val="000F7D57"/>
    <w:rsid w:val="00102EB4"/>
    <w:rsid w:val="00104C26"/>
    <w:rsid w:val="0011197D"/>
    <w:rsid w:val="00111D69"/>
    <w:rsid w:val="0011247D"/>
    <w:rsid w:val="001175AD"/>
    <w:rsid w:val="001237C0"/>
    <w:rsid w:val="00132DFB"/>
    <w:rsid w:val="0013372F"/>
    <w:rsid w:val="001350BD"/>
    <w:rsid w:val="00137078"/>
    <w:rsid w:val="00140641"/>
    <w:rsid w:val="00152745"/>
    <w:rsid w:val="00154268"/>
    <w:rsid w:val="00155C61"/>
    <w:rsid w:val="00165052"/>
    <w:rsid w:val="00165670"/>
    <w:rsid w:val="0017148E"/>
    <w:rsid w:val="00176860"/>
    <w:rsid w:val="00177CB6"/>
    <w:rsid w:val="001809EE"/>
    <w:rsid w:val="001825C2"/>
    <w:rsid w:val="0018333D"/>
    <w:rsid w:val="00185146"/>
    <w:rsid w:val="00186C4B"/>
    <w:rsid w:val="00187849"/>
    <w:rsid w:val="001879BA"/>
    <w:rsid w:val="00187F12"/>
    <w:rsid w:val="00194219"/>
    <w:rsid w:val="001A14DE"/>
    <w:rsid w:val="001A3541"/>
    <w:rsid w:val="001B68A7"/>
    <w:rsid w:val="001D6D03"/>
    <w:rsid w:val="001F230A"/>
    <w:rsid w:val="001F27AC"/>
    <w:rsid w:val="00200E81"/>
    <w:rsid w:val="00205939"/>
    <w:rsid w:val="00205EF5"/>
    <w:rsid w:val="00206C69"/>
    <w:rsid w:val="002159ED"/>
    <w:rsid w:val="002178A6"/>
    <w:rsid w:val="00232633"/>
    <w:rsid w:val="0023341C"/>
    <w:rsid w:val="00244069"/>
    <w:rsid w:val="002477E6"/>
    <w:rsid w:val="00251765"/>
    <w:rsid w:val="00262A2F"/>
    <w:rsid w:val="0027118C"/>
    <w:rsid w:val="00271CFA"/>
    <w:rsid w:val="00275278"/>
    <w:rsid w:val="0027561A"/>
    <w:rsid w:val="002820A4"/>
    <w:rsid w:val="00283A51"/>
    <w:rsid w:val="002852CE"/>
    <w:rsid w:val="00287F6F"/>
    <w:rsid w:val="0029467B"/>
    <w:rsid w:val="0029495E"/>
    <w:rsid w:val="0029716B"/>
    <w:rsid w:val="002A0203"/>
    <w:rsid w:val="002A0CA4"/>
    <w:rsid w:val="002A0E0E"/>
    <w:rsid w:val="002A46E0"/>
    <w:rsid w:val="002A4C43"/>
    <w:rsid w:val="002A5936"/>
    <w:rsid w:val="002B09BD"/>
    <w:rsid w:val="002B4B49"/>
    <w:rsid w:val="002C1A54"/>
    <w:rsid w:val="002C1D91"/>
    <w:rsid w:val="002D0DC4"/>
    <w:rsid w:val="002E0A65"/>
    <w:rsid w:val="002E3189"/>
    <w:rsid w:val="002E5A7C"/>
    <w:rsid w:val="002E6BEA"/>
    <w:rsid w:val="002F1AA6"/>
    <w:rsid w:val="002F327B"/>
    <w:rsid w:val="002F7E18"/>
    <w:rsid w:val="00302E18"/>
    <w:rsid w:val="003117AD"/>
    <w:rsid w:val="00312F08"/>
    <w:rsid w:val="003135C3"/>
    <w:rsid w:val="00321DE7"/>
    <w:rsid w:val="003274A0"/>
    <w:rsid w:val="00327A1B"/>
    <w:rsid w:val="00330204"/>
    <w:rsid w:val="00333ED1"/>
    <w:rsid w:val="00334352"/>
    <w:rsid w:val="00335F11"/>
    <w:rsid w:val="003368A9"/>
    <w:rsid w:val="00341481"/>
    <w:rsid w:val="00341B57"/>
    <w:rsid w:val="0034765E"/>
    <w:rsid w:val="00350BAA"/>
    <w:rsid w:val="00355A9D"/>
    <w:rsid w:val="0035758A"/>
    <w:rsid w:val="003609AF"/>
    <w:rsid w:val="003610CD"/>
    <w:rsid w:val="003616C9"/>
    <w:rsid w:val="00370071"/>
    <w:rsid w:val="00370C7F"/>
    <w:rsid w:val="00375D1F"/>
    <w:rsid w:val="0038080D"/>
    <w:rsid w:val="00383B59"/>
    <w:rsid w:val="003879DA"/>
    <w:rsid w:val="00391384"/>
    <w:rsid w:val="00395880"/>
    <w:rsid w:val="00396405"/>
    <w:rsid w:val="003971B9"/>
    <w:rsid w:val="003A30BF"/>
    <w:rsid w:val="003A3887"/>
    <w:rsid w:val="003A7225"/>
    <w:rsid w:val="003A78A0"/>
    <w:rsid w:val="003B0075"/>
    <w:rsid w:val="003C2992"/>
    <w:rsid w:val="003C6305"/>
    <w:rsid w:val="003D2775"/>
    <w:rsid w:val="003D2B2E"/>
    <w:rsid w:val="003D422E"/>
    <w:rsid w:val="003D59CC"/>
    <w:rsid w:val="003D6376"/>
    <w:rsid w:val="003D6EA4"/>
    <w:rsid w:val="003D7823"/>
    <w:rsid w:val="003E1CA8"/>
    <w:rsid w:val="003E2E10"/>
    <w:rsid w:val="003E51CC"/>
    <w:rsid w:val="003E572B"/>
    <w:rsid w:val="003E5EC8"/>
    <w:rsid w:val="003F146E"/>
    <w:rsid w:val="003F4978"/>
    <w:rsid w:val="004002D7"/>
    <w:rsid w:val="00404C99"/>
    <w:rsid w:val="00405D8A"/>
    <w:rsid w:val="004067F0"/>
    <w:rsid w:val="00412191"/>
    <w:rsid w:val="00420EF3"/>
    <w:rsid w:val="00422559"/>
    <w:rsid w:val="0042364B"/>
    <w:rsid w:val="0042564C"/>
    <w:rsid w:val="00426266"/>
    <w:rsid w:val="00427E5C"/>
    <w:rsid w:val="00430A5E"/>
    <w:rsid w:val="00433F40"/>
    <w:rsid w:val="00444CE5"/>
    <w:rsid w:val="00451443"/>
    <w:rsid w:val="00456435"/>
    <w:rsid w:val="004601A5"/>
    <w:rsid w:val="00461DA9"/>
    <w:rsid w:val="00465DFC"/>
    <w:rsid w:val="00470720"/>
    <w:rsid w:val="00477A7F"/>
    <w:rsid w:val="0048182E"/>
    <w:rsid w:val="00482F68"/>
    <w:rsid w:val="0048692B"/>
    <w:rsid w:val="00492A47"/>
    <w:rsid w:val="004A22F2"/>
    <w:rsid w:val="004A63A2"/>
    <w:rsid w:val="004A6784"/>
    <w:rsid w:val="004B11A8"/>
    <w:rsid w:val="004B1D8A"/>
    <w:rsid w:val="004B5295"/>
    <w:rsid w:val="004D08EC"/>
    <w:rsid w:val="004D23A0"/>
    <w:rsid w:val="004D439D"/>
    <w:rsid w:val="004D5A2F"/>
    <w:rsid w:val="004D744B"/>
    <w:rsid w:val="004E0D8B"/>
    <w:rsid w:val="004E4314"/>
    <w:rsid w:val="004E48FD"/>
    <w:rsid w:val="004F1240"/>
    <w:rsid w:val="004F4611"/>
    <w:rsid w:val="004F638E"/>
    <w:rsid w:val="004F65C8"/>
    <w:rsid w:val="00501BE5"/>
    <w:rsid w:val="00505663"/>
    <w:rsid w:val="00507968"/>
    <w:rsid w:val="0051494A"/>
    <w:rsid w:val="0051736B"/>
    <w:rsid w:val="0052015E"/>
    <w:rsid w:val="005255AB"/>
    <w:rsid w:val="005256EE"/>
    <w:rsid w:val="0052797E"/>
    <w:rsid w:val="00533006"/>
    <w:rsid w:val="00533874"/>
    <w:rsid w:val="005433B7"/>
    <w:rsid w:val="00543CFF"/>
    <w:rsid w:val="0054420E"/>
    <w:rsid w:val="00554C36"/>
    <w:rsid w:val="00555435"/>
    <w:rsid w:val="00557562"/>
    <w:rsid w:val="00560E2C"/>
    <w:rsid w:val="00561F9B"/>
    <w:rsid w:val="0056524C"/>
    <w:rsid w:val="00565E75"/>
    <w:rsid w:val="00567AF0"/>
    <w:rsid w:val="00582A45"/>
    <w:rsid w:val="00582FD5"/>
    <w:rsid w:val="00583B4E"/>
    <w:rsid w:val="005917E3"/>
    <w:rsid w:val="00591FC1"/>
    <w:rsid w:val="00594B77"/>
    <w:rsid w:val="005A5002"/>
    <w:rsid w:val="005A6ABB"/>
    <w:rsid w:val="005C1672"/>
    <w:rsid w:val="005C7251"/>
    <w:rsid w:val="005D6C9E"/>
    <w:rsid w:val="005E3398"/>
    <w:rsid w:val="006016E2"/>
    <w:rsid w:val="00605BDC"/>
    <w:rsid w:val="00614A50"/>
    <w:rsid w:val="0062264E"/>
    <w:rsid w:val="0062684A"/>
    <w:rsid w:val="00631A04"/>
    <w:rsid w:val="00631AAE"/>
    <w:rsid w:val="0063791D"/>
    <w:rsid w:val="00637C76"/>
    <w:rsid w:val="006404F6"/>
    <w:rsid w:val="0064581A"/>
    <w:rsid w:val="00656F84"/>
    <w:rsid w:val="006574D1"/>
    <w:rsid w:val="006577A2"/>
    <w:rsid w:val="00667B7A"/>
    <w:rsid w:val="00667EEC"/>
    <w:rsid w:val="006716AC"/>
    <w:rsid w:val="006754BC"/>
    <w:rsid w:val="00683480"/>
    <w:rsid w:val="006849D0"/>
    <w:rsid w:val="0068511E"/>
    <w:rsid w:val="006858D6"/>
    <w:rsid w:val="00690CFA"/>
    <w:rsid w:val="00697570"/>
    <w:rsid w:val="006A4C49"/>
    <w:rsid w:val="006A6E38"/>
    <w:rsid w:val="006B00B4"/>
    <w:rsid w:val="006B52FF"/>
    <w:rsid w:val="006B5FED"/>
    <w:rsid w:val="006B7DD2"/>
    <w:rsid w:val="006C3EBE"/>
    <w:rsid w:val="006C40B8"/>
    <w:rsid w:val="006C5D77"/>
    <w:rsid w:val="006C7B36"/>
    <w:rsid w:val="006D115B"/>
    <w:rsid w:val="006D3E57"/>
    <w:rsid w:val="006D4816"/>
    <w:rsid w:val="006E3248"/>
    <w:rsid w:val="006E32F1"/>
    <w:rsid w:val="006F2DAB"/>
    <w:rsid w:val="006F477C"/>
    <w:rsid w:val="00701D76"/>
    <w:rsid w:val="00705A30"/>
    <w:rsid w:val="00705C3A"/>
    <w:rsid w:val="00710B94"/>
    <w:rsid w:val="00712CD8"/>
    <w:rsid w:val="00712EB1"/>
    <w:rsid w:val="00713072"/>
    <w:rsid w:val="00721001"/>
    <w:rsid w:val="00724FE9"/>
    <w:rsid w:val="00733527"/>
    <w:rsid w:val="00734535"/>
    <w:rsid w:val="00750857"/>
    <w:rsid w:val="0075101F"/>
    <w:rsid w:val="00752D67"/>
    <w:rsid w:val="00763F73"/>
    <w:rsid w:val="00772FC1"/>
    <w:rsid w:val="00781567"/>
    <w:rsid w:val="00783985"/>
    <w:rsid w:val="00787816"/>
    <w:rsid w:val="007878D3"/>
    <w:rsid w:val="007910F8"/>
    <w:rsid w:val="00791548"/>
    <w:rsid w:val="00792EB5"/>
    <w:rsid w:val="007932A2"/>
    <w:rsid w:val="0079757C"/>
    <w:rsid w:val="007A1E60"/>
    <w:rsid w:val="007A5C2B"/>
    <w:rsid w:val="007A64C4"/>
    <w:rsid w:val="007B025F"/>
    <w:rsid w:val="007B38E9"/>
    <w:rsid w:val="007B4DB8"/>
    <w:rsid w:val="007B5513"/>
    <w:rsid w:val="007C211B"/>
    <w:rsid w:val="007C393D"/>
    <w:rsid w:val="007C759E"/>
    <w:rsid w:val="007D22AD"/>
    <w:rsid w:val="007D629E"/>
    <w:rsid w:val="007E27F8"/>
    <w:rsid w:val="007E4AAB"/>
    <w:rsid w:val="007E6330"/>
    <w:rsid w:val="007E64C4"/>
    <w:rsid w:val="007F57F2"/>
    <w:rsid w:val="0080109F"/>
    <w:rsid w:val="008011B8"/>
    <w:rsid w:val="00803C72"/>
    <w:rsid w:val="0080648A"/>
    <w:rsid w:val="00817004"/>
    <w:rsid w:val="008171F9"/>
    <w:rsid w:val="0082187E"/>
    <w:rsid w:val="00830C91"/>
    <w:rsid w:val="00834D8E"/>
    <w:rsid w:val="00842ACB"/>
    <w:rsid w:val="00846F1A"/>
    <w:rsid w:val="008475A7"/>
    <w:rsid w:val="00851976"/>
    <w:rsid w:val="00852E35"/>
    <w:rsid w:val="0085581A"/>
    <w:rsid w:val="00856231"/>
    <w:rsid w:val="00864A2A"/>
    <w:rsid w:val="008663CE"/>
    <w:rsid w:val="00874C69"/>
    <w:rsid w:val="0087772D"/>
    <w:rsid w:val="00881469"/>
    <w:rsid w:val="00882CE8"/>
    <w:rsid w:val="0088644A"/>
    <w:rsid w:val="008917D7"/>
    <w:rsid w:val="008A1482"/>
    <w:rsid w:val="008A21CE"/>
    <w:rsid w:val="008A417A"/>
    <w:rsid w:val="008A6092"/>
    <w:rsid w:val="008B3907"/>
    <w:rsid w:val="008B7CF9"/>
    <w:rsid w:val="008C2A69"/>
    <w:rsid w:val="008C2A86"/>
    <w:rsid w:val="008D0405"/>
    <w:rsid w:val="008D416A"/>
    <w:rsid w:val="008D5DB3"/>
    <w:rsid w:val="008D7EF0"/>
    <w:rsid w:val="008E3AA9"/>
    <w:rsid w:val="008E53F8"/>
    <w:rsid w:val="008F053F"/>
    <w:rsid w:val="008F2FA2"/>
    <w:rsid w:val="008F31C6"/>
    <w:rsid w:val="008F540C"/>
    <w:rsid w:val="00900808"/>
    <w:rsid w:val="0090727D"/>
    <w:rsid w:val="009106B8"/>
    <w:rsid w:val="009129D0"/>
    <w:rsid w:val="009169FE"/>
    <w:rsid w:val="00923C9E"/>
    <w:rsid w:val="009308AE"/>
    <w:rsid w:val="00934B10"/>
    <w:rsid w:val="00934F50"/>
    <w:rsid w:val="009437AD"/>
    <w:rsid w:val="00951D7E"/>
    <w:rsid w:val="00960572"/>
    <w:rsid w:val="00960DA9"/>
    <w:rsid w:val="00961188"/>
    <w:rsid w:val="009613A5"/>
    <w:rsid w:val="00962E9A"/>
    <w:rsid w:val="00963F76"/>
    <w:rsid w:val="00964DB2"/>
    <w:rsid w:val="0097230B"/>
    <w:rsid w:val="00975020"/>
    <w:rsid w:val="009771E0"/>
    <w:rsid w:val="00981E22"/>
    <w:rsid w:val="0099188B"/>
    <w:rsid w:val="00991E79"/>
    <w:rsid w:val="009923CC"/>
    <w:rsid w:val="00995028"/>
    <w:rsid w:val="009B5B1A"/>
    <w:rsid w:val="009D0159"/>
    <w:rsid w:val="009D10E1"/>
    <w:rsid w:val="009D3333"/>
    <w:rsid w:val="009D6DAD"/>
    <w:rsid w:val="009D6DD8"/>
    <w:rsid w:val="009E2655"/>
    <w:rsid w:val="009F289C"/>
    <w:rsid w:val="009F319A"/>
    <w:rsid w:val="009F5A4A"/>
    <w:rsid w:val="00A0595B"/>
    <w:rsid w:val="00A065EA"/>
    <w:rsid w:val="00A06FBD"/>
    <w:rsid w:val="00A11C66"/>
    <w:rsid w:val="00A14FDC"/>
    <w:rsid w:val="00A30677"/>
    <w:rsid w:val="00A30AD1"/>
    <w:rsid w:val="00A4042A"/>
    <w:rsid w:val="00A46DF5"/>
    <w:rsid w:val="00A4778A"/>
    <w:rsid w:val="00A53B71"/>
    <w:rsid w:val="00A60044"/>
    <w:rsid w:val="00A60A91"/>
    <w:rsid w:val="00A64D26"/>
    <w:rsid w:val="00A66BD9"/>
    <w:rsid w:val="00A7006E"/>
    <w:rsid w:val="00A7047C"/>
    <w:rsid w:val="00A709B3"/>
    <w:rsid w:val="00A717B4"/>
    <w:rsid w:val="00A73076"/>
    <w:rsid w:val="00A75CAE"/>
    <w:rsid w:val="00A7740D"/>
    <w:rsid w:val="00A7773D"/>
    <w:rsid w:val="00A809A5"/>
    <w:rsid w:val="00A81DF4"/>
    <w:rsid w:val="00A8237A"/>
    <w:rsid w:val="00A84684"/>
    <w:rsid w:val="00A93D1F"/>
    <w:rsid w:val="00AA02C5"/>
    <w:rsid w:val="00AB1B3C"/>
    <w:rsid w:val="00AC27C8"/>
    <w:rsid w:val="00AC4EAC"/>
    <w:rsid w:val="00AD3FE7"/>
    <w:rsid w:val="00AD4ADB"/>
    <w:rsid w:val="00AE26E1"/>
    <w:rsid w:val="00AE4F02"/>
    <w:rsid w:val="00AE79AD"/>
    <w:rsid w:val="00AF4731"/>
    <w:rsid w:val="00AF5804"/>
    <w:rsid w:val="00B02F68"/>
    <w:rsid w:val="00B04E83"/>
    <w:rsid w:val="00B10AAE"/>
    <w:rsid w:val="00B10F6D"/>
    <w:rsid w:val="00B17370"/>
    <w:rsid w:val="00B2040F"/>
    <w:rsid w:val="00B20CEF"/>
    <w:rsid w:val="00B27021"/>
    <w:rsid w:val="00B350D9"/>
    <w:rsid w:val="00B3684F"/>
    <w:rsid w:val="00B40F48"/>
    <w:rsid w:val="00B43353"/>
    <w:rsid w:val="00B43FB5"/>
    <w:rsid w:val="00B45466"/>
    <w:rsid w:val="00B5782F"/>
    <w:rsid w:val="00B62D09"/>
    <w:rsid w:val="00B6612D"/>
    <w:rsid w:val="00B708FB"/>
    <w:rsid w:val="00B736A3"/>
    <w:rsid w:val="00B77126"/>
    <w:rsid w:val="00B90536"/>
    <w:rsid w:val="00B90D82"/>
    <w:rsid w:val="00B9220A"/>
    <w:rsid w:val="00BA1D52"/>
    <w:rsid w:val="00BA59BC"/>
    <w:rsid w:val="00BA6D82"/>
    <w:rsid w:val="00BB2288"/>
    <w:rsid w:val="00BB38F0"/>
    <w:rsid w:val="00BC3BED"/>
    <w:rsid w:val="00BE0CC3"/>
    <w:rsid w:val="00BE165B"/>
    <w:rsid w:val="00BE4D3F"/>
    <w:rsid w:val="00BE55BB"/>
    <w:rsid w:val="00BE73C8"/>
    <w:rsid w:val="00BE79D0"/>
    <w:rsid w:val="00BF411A"/>
    <w:rsid w:val="00BF60FE"/>
    <w:rsid w:val="00C039B1"/>
    <w:rsid w:val="00C057A9"/>
    <w:rsid w:val="00C06A0E"/>
    <w:rsid w:val="00C10F8C"/>
    <w:rsid w:val="00C169E8"/>
    <w:rsid w:val="00C24942"/>
    <w:rsid w:val="00C36DD9"/>
    <w:rsid w:val="00C422BA"/>
    <w:rsid w:val="00C461F2"/>
    <w:rsid w:val="00C55E9C"/>
    <w:rsid w:val="00C627AA"/>
    <w:rsid w:val="00C63950"/>
    <w:rsid w:val="00C63DDB"/>
    <w:rsid w:val="00C670C4"/>
    <w:rsid w:val="00C71282"/>
    <w:rsid w:val="00C71339"/>
    <w:rsid w:val="00C77C8A"/>
    <w:rsid w:val="00C81AF3"/>
    <w:rsid w:val="00C82B93"/>
    <w:rsid w:val="00C8774D"/>
    <w:rsid w:val="00C878F4"/>
    <w:rsid w:val="00C942B3"/>
    <w:rsid w:val="00CA1DD2"/>
    <w:rsid w:val="00CB5341"/>
    <w:rsid w:val="00CD139A"/>
    <w:rsid w:val="00CD16CC"/>
    <w:rsid w:val="00CD7AE2"/>
    <w:rsid w:val="00CE09FE"/>
    <w:rsid w:val="00CE0B6A"/>
    <w:rsid w:val="00CF1846"/>
    <w:rsid w:val="00CF374B"/>
    <w:rsid w:val="00CF5A7E"/>
    <w:rsid w:val="00D00DDB"/>
    <w:rsid w:val="00D10E39"/>
    <w:rsid w:val="00D15202"/>
    <w:rsid w:val="00D279AC"/>
    <w:rsid w:val="00D301BC"/>
    <w:rsid w:val="00D354A6"/>
    <w:rsid w:val="00D432B5"/>
    <w:rsid w:val="00D43E6B"/>
    <w:rsid w:val="00D5298B"/>
    <w:rsid w:val="00D52B34"/>
    <w:rsid w:val="00D557F4"/>
    <w:rsid w:val="00D55B9C"/>
    <w:rsid w:val="00D56B60"/>
    <w:rsid w:val="00D62A3B"/>
    <w:rsid w:val="00D67242"/>
    <w:rsid w:val="00D7011E"/>
    <w:rsid w:val="00D7344D"/>
    <w:rsid w:val="00D75BDF"/>
    <w:rsid w:val="00D83C74"/>
    <w:rsid w:val="00D9660B"/>
    <w:rsid w:val="00D96FF3"/>
    <w:rsid w:val="00DA0685"/>
    <w:rsid w:val="00DA7DC2"/>
    <w:rsid w:val="00DB1289"/>
    <w:rsid w:val="00DB1793"/>
    <w:rsid w:val="00DB29F0"/>
    <w:rsid w:val="00DB5AC5"/>
    <w:rsid w:val="00DB7F09"/>
    <w:rsid w:val="00DC0D16"/>
    <w:rsid w:val="00DC5DE2"/>
    <w:rsid w:val="00DD24CA"/>
    <w:rsid w:val="00DE05D8"/>
    <w:rsid w:val="00DE258B"/>
    <w:rsid w:val="00DE46F0"/>
    <w:rsid w:val="00DE6B87"/>
    <w:rsid w:val="00E018AC"/>
    <w:rsid w:val="00E01D64"/>
    <w:rsid w:val="00E06515"/>
    <w:rsid w:val="00E10F42"/>
    <w:rsid w:val="00E113BB"/>
    <w:rsid w:val="00E1186F"/>
    <w:rsid w:val="00E1487D"/>
    <w:rsid w:val="00E16FB6"/>
    <w:rsid w:val="00E219D5"/>
    <w:rsid w:val="00E257BF"/>
    <w:rsid w:val="00E2596D"/>
    <w:rsid w:val="00E26D81"/>
    <w:rsid w:val="00E31119"/>
    <w:rsid w:val="00E31815"/>
    <w:rsid w:val="00E34A2D"/>
    <w:rsid w:val="00E3771A"/>
    <w:rsid w:val="00E37763"/>
    <w:rsid w:val="00E60318"/>
    <w:rsid w:val="00E61C1E"/>
    <w:rsid w:val="00E66C1D"/>
    <w:rsid w:val="00E70D49"/>
    <w:rsid w:val="00E72BF0"/>
    <w:rsid w:val="00E74CF3"/>
    <w:rsid w:val="00E866E2"/>
    <w:rsid w:val="00EB4C0C"/>
    <w:rsid w:val="00EC70D5"/>
    <w:rsid w:val="00ED0F57"/>
    <w:rsid w:val="00ED503F"/>
    <w:rsid w:val="00ED74A7"/>
    <w:rsid w:val="00EE356E"/>
    <w:rsid w:val="00EE3B94"/>
    <w:rsid w:val="00EE7377"/>
    <w:rsid w:val="00EF0963"/>
    <w:rsid w:val="00EF0F63"/>
    <w:rsid w:val="00F00A34"/>
    <w:rsid w:val="00F037CA"/>
    <w:rsid w:val="00F056BD"/>
    <w:rsid w:val="00F07FA7"/>
    <w:rsid w:val="00F10E59"/>
    <w:rsid w:val="00F132AA"/>
    <w:rsid w:val="00F1501E"/>
    <w:rsid w:val="00F154EA"/>
    <w:rsid w:val="00F168D6"/>
    <w:rsid w:val="00F20258"/>
    <w:rsid w:val="00F3296A"/>
    <w:rsid w:val="00F3380D"/>
    <w:rsid w:val="00F3576C"/>
    <w:rsid w:val="00F35788"/>
    <w:rsid w:val="00F434FA"/>
    <w:rsid w:val="00F50677"/>
    <w:rsid w:val="00F50A56"/>
    <w:rsid w:val="00F51FCC"/>
    <w:rsid w:val="00F553A1"/>
    <w:rsid w:val="00F57339"/>
    <w:rsid w:val="00F62D91"/>
    <w:rsid w:val="00F63821"/>
    <w:rsid w:val="00F6439D"/>
    <w:rsid w:val="00F66E16"/>
    <w:rsid w:val="00F7030C"/>
    <w:rsid w:val="00F707C1"/>
    <w:rsid w:val="00F70FA2"/>
    <w:rsid w:val="00F71EE4"/>
    <w:rsid w:val="00F74AF9"/>
    <w:rsid w:val="00F77B2E"/>
    <w:rsid w:val="00F813FC"/>
    <w:rsid w:val="00F903B0"/>
    <w:rsid w:val="00F91FFF"/>
    <w:rsid w:val="00F93EFE"/>
    <w:rsid w:val="00F94295"/>
    <w:rsid w:val="00FA6F5A"/>
    <w:rsid w:val="00FA7CB0"/>
    <w:rsid w:val="00FB3D40"/>
    <w:rsid w:val="00FC14D9"/>
    <w:rsid w:val="00FC4784"/>
    <w:rsid w:val="00FC6DCC"/>
    <w:rsid w:val="00FE3375"/>
    <w:rsid w:val="00FF6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1240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F1240"/>
    <w:pPr>
      <w:keepNext/>
      <w:numPr>
        <w:numId w:val="1"/>
      </w:numPr>
      <w:autoSpaceDE w:val="0"/>
      <w:ind w:left="0"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6z0">
    <w:name w:val="WW8Num6z0"/>
    <w:rsid w:val="004F1240"/>
    <w:rPr>
      <w:rFonts w:ascii="Symbol" w:hAnsi="Symbol"/>
    </w:rPr>
  </w:style>
  <w:style w:type="character" w:customStyle="1" w:styleId="WW8Num7z0">
    <w:name w:val="WW8Num7z0"/>
    <w:rsid w:val="004F1240"/>
    <w:rPr>
      <w:rFonts w:ascii="Symbol" w:hAnsi="Symbol"/>
    </w:rPr>
  </w:style>
  <w:style w:type="character" w:customStyle="1" w:styleId="WW8Num8z0">
    <w:name w:val="WW8Num8z0"/>
    <w:rsid w:val="004F1240"/>
    <w:rPr>
      <w:rFonts w:ascii="Times New Roman" w:hAnsi="Times New Roman" w:cs="Times New Roman"/>
    </w:rPr>
  </w:style>
  <w:style w:type="character" w:customStyle="1" w:styleId="WW8Num10z0">
    <w:name w:val="WW8Num10z0"/>
    <w:rsid w:val="004F1240"/>
    <w:rPr>
      <w:color w:val="000000"/>
    </w:rPr>
  </w:style>
  <w:style w:type="character" w:customStyle="1" w:styleId="WW8Num11z0">
    <w:name w:val="WW8Num11z0"/>
    <w:rsid w:val="004F1240"/>
    <w:rPr>
      <w:rFonts w:ascii="Times New Roman" w:hAnsi="Times New Roman" w:cs="Times New Roman"/>
    </w:rPr>
  </w:style>
  <w:style w:type="character" w:customStyle="1" w:styleId="WW8Num12z0">
    <w:name w:val="WW8Num12z0"/>
    <w:rsid w:val="004F1240"/>
    <w:rPr>
      <w:rFonts w:ascii="Times New Roman" w:eastAsia="Times New Roman" w:hAnsi="Times New Roman" w:cs="Times New Roman"/>
    </w:rPr>
  </w:style>
  <w:style w:type="character" w:customStyle="1" w:styleId="WW8Num14z0">
    <w:name w:val="WW8Num14z0"/>
    <w:rsid w:val="004F1240"/>
    <w:rPr>
      <w:rFonts w:ascii="Times New Roman" w:hAnsi="Times New Roman" w:cs="Times New Roman"/>
    </w:rPr>
  </w:style>
  <w:style w:type="character" w:customStyle="1" w:styleId="WW8Num15z0">
    <w:name w:val="WW8Num15z0"/>
    <w:rsid w:val="004F1240"/>
    <w:rPr>
      <w:rFonts w:ascii="Symbol" w:hAnsi="Symbol"/>
    </w:rPr>
  </w:style>
  <w:style w:type="character" w:customStyle="1" w:styleId="WW8Num16z0">
    <w:name w:val="WW8Num16z0"/>
    <w:rsid w:val="004F1240"/>
    <w:rPr>
      <w:rFonts w:ascii="Symbol" w:hAnsi="Symbol"/>
    </w:rPr>
  </w:style>
  <w:style w:type="character" w:customStyle="1" w:styleId="Absatz-Standardschriftart">
    <w:name w:val="Absatz-Standardschriftart"/>
    <w:rsid w:val="004F1240"/>
  </w:style>
  <w:style w:type="character" w:customStyle="1" w:styleId="WW-Absatz-Standardschriftart">
    <w:name w:val="WW-Absatz-Standardschriftart"/>
    <w:rsid w:val="004F1240"/>
  </w:style>
  <w:style w:type="character" w:customStyle="1" w:styleId="WW8Num2z0">
    <w:name w:val="WW8Num2z0"/>
    <w:rsid w:val="004F1240"/>
    <w:rPr>
      <w:rFonts w:eastAsia="Times New Roman"/>
      <w:sz w:val="20"/>
    </w:rPr>
  </w:style>
  <w:style w:type="character" w:customStyle="1" w:styleId="WW8Num21z0">
    <w:name w:val="WW8Num21z0"/>
    <w:rsid w:val="004F1240"/>
    <w:rPr>
      <w:b w:val="0"/>
    </w:rPr>
  </w:style>
  <w:style w:type="character" w:customStyle="1" w:styleId="WW8Num22z0">
    <w:name w:val="WW8Num22z0"/>
    <w:rsid w:val="004F1240"/>
    <w:rPr>
      <w:rFonts w:ascii="Symbol" w:hAnsi="Symbol"/>
    </w:rPr>
  </w:style>
  <w:style w:type="character" w:customStyle="1" w:styleId="WW8Num26z0">
    <w:name w:val="WW8Num26z0"/>
    <w:rsid w:val="004F1240"/>
    <w:rPr>
      <w:sz w:val="24"/>
    </w:rPr>
  </w:style>
  <w:style w:type="character" w:customStyle="1" w:styleId="WW8Num33z0">
    <w:name w:val="WW8Num33z0"/>
    <w:rsid w:val="004F1240"/>
    <w:rPr>
      <w:rFonts w:eastAsia="Calibri"/>
      <w:sz w:val="20"/>
    </w:rPr>
  </w:style>
  <w:style w:type="character" w:customStyle="1" w:styleId="WW8Num35z0">
    <w:name w:val="WW8Num35z0"/>
    <w:rsid w:val="004F1240"/>
    <w:rPr>
      <w:b w:val="0"/>
    </w:rPr>
  </w:style>
  <w:style w:type="character" w:customStyle="1" w:styleId="WW8Num43z0">
    <w:name w:val="WW8Num43z0"/>
    <w:rsid w:val="004F1240"/>
    <w:rPr>
      <w:rFonts w:ascii="Times New Roman" w:eastAsia="Times New Roman" w:hAnsi="Times New Roman" w:cs="Times New Roman"/>
    </w:rPr>
  </w:style>
  <w:style w:type="character" w:customStyle="1" w:styleId="WW8Num51z0">
    <w:name w:val="WW8Num51z0"/>
    <w:rsid w:val="004F1240"/>
    <w:rPr>
      <w:i w:val="0"/>
      <w:u w:val="none"/>
    </w:rPr>
  </w:style>
  <w:style w:type="character" w:customStyle="1" w:styleId="WW8Num65z0">
    <w:name w:val="WW8Num65z0"/>
    <w:rsid w:val="004F1240"/>
    <w:rPr>
      <w:b w:val="0"/>
    </w:rPr>
  </w:style>
  <w:style w:type="character" w:customStyle="1" w:styleId="WW8Num86z1">
    <w:name w:val="WW8Num86z1"/>
    <w:rsid w:val="004F1240"/>
    <w:rPr>
      <w:color w:val="000000"/>
    </w:rPr>
  </w:style>
  <w:style w:type="character" w:customStyle="1" w:styleId="WW8Num88z0">
    <w:name w:val="WW8Num88z0"/>
    <w:rsid w:val="004F1240"/>
    <w:rPr>
      <w:rFonts w:ascii="Symbol" w:hAnsi="Symbol"/>
    </w:rPr>
  </w:style>
  <w:style w:type="character" w:customStyle="1" w:styleId="WW8Num88z1">
    <w:name w:val="WW8Num88z1"/>
    <w:rsid w:val="004F1240"/>
    <w:rPr>
      <w:rFonts w:ascii="Courier New" w:hAnsi="Courier New" w:cs="Courier New"/>
    </w:rPr>
  </w:style>
  <w:style w:type="character" w:customStyle="1" w:styleId="WW8Num88z2">
    <w:name w:val="WW8Num88z2"/>
    <w:rsid w:val="004F1240"/>
    <w:rPr>
      <w:rFonts w:ascii="Wingdings" w:hAnsi="Wingdings"/>
    </w:rPr>
  </w:style>
  <w:style w:type="character" w:customStyle="1" w:styleId="WW8Num89z0">
    <w:name w:val="WW8Num89z0"/>
    <w:rsid w:val="004F1240"/>
    <w:rPr>
      <w:rFonts w:ascii="Symbol" w:hAnsi="Symbol"/>
    </w:rPr>
  </w:style>
  <w:style w:type="character" w:customStyle="1" w:styleId="WW8Num89z1">
    <w:name w:val="WW8Num89z1"/>
    <w:rsid w:val="004F1240"/>
    <w:rPr>
      <w:rFonts w:ascii="Courier New" w:hAnsi="Courier New" w:cs="Courier New"/>
    </w:rPr>
  </w:style>
  <w:style w:type="character" w:customStyle="1" w:styleId="WW8Num89z2">
    <w:name w:val="WW8Num89z2"/>
    <w:rsid w:val="004F1240"/>
    <w:rPr>
      <w:rFonts w:ascii="Wingdings" w:hAnsi="Wingdings"/>
    </w:rPr>
  </w:style>
  <w:style w:type="character" w:customStyle="1" w:styleId="WW8Num90z0">
    <w:name w:val="WW8Num90z0"/>
    <w:rsid w:val="004F1240"/>
    <w:rPr>
      <w:rFonts w:ascii="Times New Roman" w:hAnsi="Times New Roman" w:cs="Times New Roman"/>
    </w:rPr>
  </w:style>
  <w:style w:type="character" w:customStyle="1" w:styleId="WW8Num90z1">
    <w:name w:val="WW8Num90z1"/>
    <w:rsid w:val="004F1240"/>
    <w:rPr>
      <w:rFonts w:ascii="Courier New" w:hAnsi="Courier New" w:cs="Courier New"/>
    </w:rPr>
  </w:style>
  <w:style w:type="character" w:customStyle="1" w:styleId="WW8Num90z2">
    <w:name w:val="WW8Num90z2"/>
    <w:rsid w:val="004F1240"/>
    <w:rPr>
      <w:rFonts w:ascii="Wingdings" w:hAnsi="Wingdings"/>
    </w:rPr>
  </w:style>
  <w:style w:type="character" w:customStyle="1" w:styleId="WW8Num90z3">
    <w:name w:val="WW8Num90z3"/>
    <w:rsid w:val="004F1240"/>
    <w:rPr>
      <w:rFonts w:ascii="Symbol" w:hAnsi="Symbol"/>
    </w:rPr>
  </w:style>
  <w:style w:type="character" w:customStyle="1" w:styleId="WW8Num94z0">
    <w:name w:val="WW8Num94z0"/>
    <w:rsid w:val="004F1240"/>
    <w:rPr>
      <w:rFonts w:ascii="Symbol" w:hAnsi="Symbol"/>
    </w:rPr>
  </w:style>
  <w:style w:type="character" w:customStyle="1" w:styleId="WW8Num94z1">
    <w:name w:val="WW8Num94z1"/>
    <w:rsid w:val="004F1240"/>
    <w:rPr>
      <w:rFonts w:ascii="Courier New" w:hAnsi="Courier New" w:cs="Courier New"/>
    </w:rPr>
  </w:style>
  <w:style w:type="character" w:customStyle="1" w:styleId="WW8Num94z2">
    <w:name w:val="WW8Num94z2"/>
    <w:rsid w:val="004F1240"/>
    <w:rPr>
      <w:rFonts w:ascii="Wingdings" w:hAnsi="Wingdings"/>
    </w:rPr>
  </w:style>
  <w:style w:type="character" w:customStyle="1" w:styleId="WW8Num96z0">
    <w:name w:val="WW8Num96z0"/>
    <w:rsid w:val="004F1240"/>
    <w:rPr>
      <w:rFonts w:ascii="Times New Roman" w:hAnsi="Times New Roman" w:cs="Times New Roman"/>
    </w:rPr>
  </w:style>
  <w:style w:type="character" w:customStyle="1" w:styleId="WW8Num96z1">
    <w:name w:val="WW8Num96z1"/>
    <w:rsid w:val="004F1240"/>
    <w:rPr>
      <w:rFonts w:ascii="Courier New" w:hAnsi="Courier New" w:cs="Courier New"/>
    </w:rPr>
  </w:style>
  <w:style w:type="character" w:customStyle="1" w:styleId="WW8Num96z2">
    <w:name w:val="WW8Num96z2"/>
    <w:rsid w:val="004F1240"/>
    <w:rPr>
      <w:rFonts w:ascii="Wingdings" w:hAnsi="Wingdings"/>
    </w:rPr>
  </w:style>
  <w:style w:type="character" w:customStyle="1" w:styleId="WW8Num96z3">
    <w:name w:val="WW8Num96z3"/>
    <w:rsid w:val="004F1240"/>
    <w:rPr>
      <w:rFonts w:ascii="Symbol" w:hAnsi="Symbol"/>
    </w:rPr>
  </w:style>
  <w:style w:type="character" w:customStyle="1" w:styleId="WW8Num98z0">
    <w:name w:val="WW8Num98z0"/>
    <w:rsid w:val="004F1240"/>
    <w:rPr>
      <w:b w:val="0"/>
    </w:rPr>
  </w:style>
  <w:style w:type="character" w:customStyle="1" w:styleId="WW8Num103z0">
    <w:name w:val="WW8Num103z0"/>
    <w:rsid w:val="004F1240"/>
    <w:rPr>
      <w:rFonts w:ascii="Times New Roman" w:eastAsia="Times New Roman" w:hAnsi="Times New Roman" w:cs="Times New Roman"/>
    </w:rPr>
  </w:style>
  <w:style w:type="character" w:customStyle="1" w:styleId="WW8Num106z0">
    <w:name w:val="WW8Num106z0"/>
    <w:rsid w:val="004F1240"/>
    <w:rPr>
      <w:rFonts w:ascii="Symbol" w:hAnsi="Symbol"/>
    </w:rPr>
  </w:style>
  <w:style w:type="character" w:customStyle="1" w:styleId="WW8Num106z1">
    <w:name w:val="WW8Num106z1"/>
    <w:rsid w:val="004F1240"/>
    <w:rPr>
      <w:rFonts w:ascii="Courier New" w:hAnsi="Courier New" w:cs="Courier New"/>
    </w:rPr>
  </w:style>
  <w:style w:type="character" w:customStyle="1" w:styleId="WW8Num106z2">
    <w:name w:val="WW8Num106z2"/>
    <w:rsid w:val="004F1240"/>
    <w:rPr>
      <w:rFonts w:ascii="Wingdings" w:hAnsi="Wingdings"/>
    </w:rPr>
  </w:style>
  <w:style w:type="character" w:customStyle="1" w:styleId="WW8Num107z0">
    <w:name w:val="WW8Num107z0"/>
    <w:rsid w:val="004F1240"/>
    <w:rPr>
      <w:rFonts w:ascii="Symbol" w:hAnsi="Symbol"/>
    </w:rPr>
  </w:style>
  <w:style w:type="character" w:customStyle="1" w:styleId="WW8Num107z1">
    <w:name w:val="WW8Num107z1"/>
    <w:rsid w:val="004F1240"/>
    <w:rPr>
      <w:rFonts w:ascii="Courier New" w:hAnsi="Courier New" w:cs="Courier New"/>
    </w:rPr>
  </w:style>
  <w:style w:type="character" w:customStyle="1" w:styleId="WW8Num107z2">
    <w:name w:val="WW8Num107z2"/>
    <w:rsid w:val="004F1240"/>
    <w:rPr>
      <w:rFonts w:ascii="Wingdings" w:hAnsi="Wingdings"/>
    </w:rPr>
  </w:style>
  <w:style w:type="character" w:customStyle="1" w:styleId="WW8Num109z0">
    <w:name w:val="WW8Num109z0"/>
    <w:rsid w:val="004F1240"/>
    <w:rPr>
      <w:rFonts w:ascii="Times New Roman" w:hAnsi="Times New Roman" w:cs="Times New Roman"/>
    </w:rPr>
  </w:style>
  <w:style w:type="character" w:customStyle="1" w:styleId="WW8Num109z1">
    <w:name w:val="WW8Num109z1"/>
    <w:rsid w:val="004F1240"/>
    <w:rPr>
      <w:rFonts w:ascii="Courier New" w:hAnsi="Courier New" w:cs="Courier New"/>
    </w:rPr>
  </w:style>
  <w:style w:type="character" w:customStyle="1" w:styleId="WW8Num109z2">
    <w:name w:val="WW8Num109z2"/>
    <w:rsid w:val="004F1240"/>
    <w:rPr>
      <w:rFonts w:ascii="Wingdings" w:hAnsi="Wingdings"/>
    </w:rPr>
  </w:style>
  <w:style w:type="character" w:customStyle="1" w:styleId="WW8Num109z3">
    <w:name w:val="WW8Num109z3"/>
    <w:rsid w:val="004F1240"/>
    <w:rPr>
      <w:rFonts w:ascii="Symbol" w:hAnsi="Symbol"/>
    </w:rPr>
  </w:style>
  <w:style w:type="character" w:customStyle="1" w:styleId="WW8Num110z0">
    <w:name w:val="WW8Num110z0"/>
    <w:rsid w:val="004F1240"/>
    <w:rPr>
      <w:rFonts w:ascii="Symbol" w:hAnsi="Symbol"/>
    </w:rPr>
  </w:style>
  <w:style w:type="character" w:customStyle="1" w:styleId="WW8Num110z1">
    <w:name w:val="WW8Num110z1"/>
    <w:rsid w:val="004F1240"/>
    <w:rPr>
      <w:rFonts w:ascii="Courier New" w:hAnsi="Courier New" w:cs="Courier New"/>
    </w:rPr>
  </w:style>
  <w:style w:type="character" w:customStyle="1" w:styleId="WW8Num110z2">
    <w:name w:val="WW8Num110z2"/>
    <w:rsid w:val="004F1240"/>
    <w:rPr>
      <w:rFonts w:ascii="Wingdings" w:hAnsi="Wingdings"/>
    </w:rPr>
  </w:style>
  <w:style w:type="character" w:customStyle="1" w:styleId="WW8Num115z0">
    <w:name w:val="WW8Num115z0"/>
    <w:rsid w:val="004F1240"/>
    <w:rPr>
      <w:rFonts w:ascii="Symbol" w:hAnsi="Symbol"/>
    </w:rPr>
  </w:style>
  <w:style w:type="character" w:customStyle="1" w:styleId="WW8Num115z1">
    <w:name w:val="WW8Num115z1"/>
    <w:rsid w:val="004F1240"/>
    <w:rPr>
      <w:rFonts w:ascii="Courier New" w:hAnsi="Courier New" w:cs="Courier New"/>
    </w:rPr>
  </w:style>
  <w:style w:type="character" w:customStyle="1" w:styleId="WW8Num115z2">
    <w:name w:val="WW8Num115z2"/>
    <w:rsid w:val="004F1240"/>
    <w:rPr>
      <w:rFonts w:ascii="Wingdings" w:hAnsi="Wingdings"/>
    </w:rPr>
  </w:style>
  <w:style w:type="character" w:customStyle="1" w:styleId="10">
    <w:name w:val="Основной шрифт абзаца1"/>
    <w:rsid w:val="004F1240"/>
  </w:style>
  <w:style w:type="character" w:customStyle="1" w:styleId="a3">
    <w:name w:val="Символ сноски"/>
    <w:basedOn w:val="10"/>
    <w:rsid w:val="004F1240"/>
    <w:rPr>
      <w:vertAlign w:val="superscript"/>
    </w:rPr>
  </w:style>
  <w:style w:type="character" w:styleId="a4">
    <w:name w:val="page number"/>
    <w:basedOn w:val="10"/>
    <w:rsid w:val="004F1240"/>
  </w:style>
  <w:style w:type="character" w:customStyle="1" w:styleId="a5">
    <w:name w:val="Основной текст Знак"/>
    <w:basedOn w:val="10"/>
    <w:rsid w:val="004F1240"/>
    <w:rPr>
      <w:sz w:val="24"/>
      <w:szCs w:val="24"/>
      <w:lang w:val="ru-RU" w:eastAsia="ar-SA" w:bidi="ar-SA"/>
    </w:rPr>
  </w:style>
  <w:style w:type="character" w:styleId="a6">
    <w:name w:val="Hyperlink"/>
    <w:basedOn w:val="10"/>
    <w:rsid w:val="004F1240"/>
    <w:rPr>
      <w:color w:val="000080"/>
      <w:u w:val="single"/>
    </w:rPr>
  </w:style>
  <w:style w:type="character" w:customStyle="1" w:styleId="FontStyle11">
    <w:name w:val="Font Style11"/>
    <w:basedOn w:val="10"/>
    <w:rsid w:val="004F124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10"/>
    <w:rsid w:val="004F1240"/>
    <w:rPr>
      <w:rFonts w:ascii="Times New Roman" w:hAnsi="Times New Roman" w:cs="Times New Roman"/>
      <w:sz w:val="22"/>
      <w:szCs w:val="22"/>
    </w:rPr>
  </w:style>
  <w:style w:type="character" w:customStyle="1" w:styleId="FontStyle13">
    <w:name w:val="Font Style13"/>
    <w:basedOn w:val="10"/>
    <w:rsid w:val="004F1240"/>
    <w:rPr>
      <w:rFonts w:ascii="Times New Roman" w:hAnsi="Times New Roman" w:cs="Times New Roman"/>
      <w:b/>
      <w:bCs/>
      <w:sz w:val="26"/>
      <w:szCs w:val="26"/>
    </w:rPr>
  </w:style>
  <w:style w:type="character" w:customStyle="1" w:styleId="WW8Num19z0">
    <w:name w:val="WW8Num19z0"/>
    <w:rsid w:val="004F1240"/>
    <w:rPr>
      <w:color w:val="000000"/>
    </w:rPr>
  </w:style>
  <w:style w:type="character" w:customStyle="1" w:styleId="WW8Num3z0">
    <w:name w:val="WW8Num3z0"/>
    <w:rsid w:val="004F1240"/>
    <w:rPr>
      <w:rFonts w:eastAsia="Times New Roman"/>
      <w:sz w:val="20"/>
    </w:rPr>
  </w:style>
  <w:style w:type="character" w:customStyle="1" w:styleId="WW8Num36z0">
    <w:name w:val="WW8Num36z0"/>
    <w:rsid w:val="004F1240"/>
    <w:rPr>
      <w:rFonts w:ascii="Symbol" w:hAnsi="Symbol"/>
    </w:rPr>
  </w:style>
  <w:style w:type="character" w:customStyle="1" w:styleId="a7">
    <w:name w:val="Нижний колонтитул Знак"/>
    <w:basedOn w:val="10"/>
    <w:uiPriority w:val="99"/>
    <w:rsid w:val="004F1240"/>
    <w:rPr>
      <w:sz w:val="24"/>
      <w:szCs w:val="24"/>
    </w:rPr>
  </w:style>
  <w:style w:type="character" w:styleId="a8">
    <w:name w:val="footnote reference"/>
    <w:rsid w:val="004F1240"/>
    <w:rPr>
      <w:vertAlign w:val="superscript"/>
    </w:rPr>
  </w:style>
  <w:style w:type="character" w:customStyle="1" w:styleId="a9">
    <w:name w:val="Символы концевой сноски"/>
    <w:rsid w:val="004F1240"/>
    <w:rPr>
      <w:vertAlign w:val="superscript"/>
    </w:rPr>
  </w:style>
  <w:style w:type="character" w:customStyle="1" w:styleId="WW-">
    <w:name w:val="WW-Символы концевой сноски"/>
    <w:rsid w:val="004F1240"/>
  </w:style>
  <w:style w:type="character" w:styleId="aa">
    <w:name w:val="endnote reference"/>
    <w:rsid w:val="004F1240"/>
    <w:rPr>
      <w:vertAlign w:val="superscript"/>
    </w:rPr>
  </w:style>
  <w:style w:type="paragraph" w:customStyle="1" w:styleId="ab">
    <w:name w:val="Заголовок"/>
    <w:basedOn w:val="a"/>
    <w:next w:val="ac"/>
    <w:rsid w:val="004F1240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c">
    <w:name w:val="Body Text"/>
    <w:basedOn w:val="a"/>
    <w:rsid w:val="004F1240"/>
    <w:pPr>
      <w:spacing w:after="120"/>
    </w:pPr>
  </w:style>
  <w:style w:type="paragraph" w:styleId="ad">
    <w:name w:val="List"/>
    <w:basedOn w:val="ac"/>
    <w:rsid w:val="004F1240"/>
    <w:rPr>
      <w:rFonts w:ascii="Arial" w:hAnsi="Arial" w:cs="Mangal"/>
    </w:rPr>
  </w:style>
  <w:style w:type="paragraph" w:customStyle="1" w:styleId="11">
    <w:name w:val="Название1"/>
    <w:basedOn w:val="a"/>
    <w:rsid w:val="004F1240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4F1240"/>
    <w:pPr>
      <w:suppressLineNumbers/>
    </w:pPr>
    <w:rPr>
      <w:rFonts w:ascii="Arial" w:hAnsi="Arial" w:cs="Mangal"/>
    </w:rPr>
  </w:style>
  <w:style w:type="paragraph" w:styleId="ae">
    <w:name w:val="Normal (Web)"/>
    <w:basedOn w:val="a"/>
    <w:rsid w:val="004F1240"/>
    <w:pPr>
      <w:spacing w:before="280" w:after="280"/>
    </w:pPr>
  </w:style>
  <w:style w:type="paragraph" w:styleId="af">
    <w:name w:val="footnote text"/>
    <w:basedOn w:val="a"/>
    <w:rsid w:val="004F1240"/>
    <w:rPr>
      <w:sz w:val="20"/>
      <w:szCs w:val="20"/>
    </w:rPr>
  </w:style>
  <w:style w:type="paragraph" w:customStyle="1" w:styleId="21">
    <w:name w:val="Список 21"/>
    <w:basedOn w:val="a"/>
    <w:rsid w:val="004F1240"/>
    <w:pPr>
      <w:ind w:left="566" w:hanging="283"/>
    </w:pPr>
  </w:style>
  <w:style w:type="paragraph" w:customStyle="1" w:styleId="210">
    <w:name w:val="Основной текст с отступом 21"/>
    <w:basedOn w:val="a"/>
    <w:rsid w:val="004F1240"/>
    <w:pPr>
      <w:spacing w:after="120" w:line="480" w:lineRule="auto"/>
      <w:ind w:left="283"/>
    </w:pPr>
  </w:style>
  <w:style w:type="paragraph" w:customStyle="1" w:styleId="af0">
    <w:name w:val="Знак"/>
    <w:basedOn w:val="a"/>
    <w:rsid w:val="004F124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af1">
    <w:name w:val="Знак Знак Знак Знак"/>
    <w:basedOn w:val="a"/>
    <w:rsid w:val="004F1240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2">
    <w:name w:val="footer"/>
    <w:basedOn w:val="a"/>
    <w:uiPriority w:val="99"/>
    <w:rsid w:val="004F1240"/>
    <w:pPr>
      <w:tabs>
        <w:tab w:val="center" w:pos="4677"/>
        <w:tab w:val="right" w:pos="9355"/>
      </w:tabs>
    </w:pPr>
  </w:style>
  <w:style w:type="paragraph" w:customStyle="1" w:styleId="13">
    <w:name w:val="Текст1"/>
    <w:basedOn w:val="a"/>
    <w:rsid w:val="004F1240"/>
    <w:rPr>
      <w:rFonts w:ascii="Courier New" w:hAnsi="Courier New" w:cs="Courier New"/>
      <w:sz w:val="20"/>
      <w:szCs w:val="20"/>
    </w:rPr>
  </w:style>
  <w:style w:type="paragraph" w:customStyle="1" w:styleId="14">
    <w:name w:val="Знак1"/>
    <w:basedOn w:val="a"/>
    <w:rsid w:val="004F124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-cjk">
    <w:name w:val="список-cjk"/>
    <w:basedOn w:val="a"/>
    <w:rsid w:val="004F1240"/>
    <w:pPr>
      <w:spacing w:before="280" w:after="119"/>
    </w:pPr>
  </w:style>
  <w:style w:type="paragraph" w:styleId="af3">
    <w:name w:val="header"/>
    <w:basedOn w:val="a"/>
    <w:rsid w:val="004F1240"/>
    <w:pPr>
      <w:tabs>
        <w:tab w:val="center" w:pos="4677"/>
        <w:tab w:val="right" w:pos="9355"/>
      </w:tabs>
    </w:pPr>
  </w:style>
  <w:style w:type="paragraph" w:customStyle="1" w:styleId="Style1">
    <w:name w:val="Style1"/>
    <w:basedOn w:val="a"/>
    <w:rsid w:val="004F1240"/>
    <w:pPr>
      <w:widowControl w:val="0"/>
      <w:autoSpaceDE w:val="0"/>
      <w:spacing w:line="278" w:lineRule="exact"/>
      <w:ind w:firstLine="120"/>
    </w:pPr>
  </w:style>
  <w:style w:type="paragraph" w:customStyle="1" w:styleId="Style2">
    <w:name w:val="Style2"/>
    <w:basedOn w:val="a"/>
    <w:rsid w:val="004F1240"/>
    <w:pPr>
      <w:widowControl w:val="0"/>
      <w:autoSpaceDE w:val="0"/>
      <w:spacing w:line="274" w:lineRule="exact"/>
      <w:ind w:firstLine="571"/>
    </w:pPr>
  </w:style>
  <w:style w:type="paragraph" w:customStyle="1" w:styleId="Style3">
    <w:name w:val="Style3"/>
    <w:basedOn w:val="a"/>
    <w:rsid w:val="004F1240"/>
    <w:pPr>
      <w:widowControl w:val="0"/>
      <w:autoSpaceDE w:val="0"/>
      <w:spacing w:line="276" w:lineRule="exact"/>
      <w:jc w:val="center"/>
    </w:pPr>
  </w:style>
  <w:style w:type="paragraph" w:customStyle="1" w:styleId="af4">
    <w:name w:val="Содержимое таблицы"/>
    <w:basedOn w:val="a"/>
    <w:rsid w:val="004F1240"/>
    <w:pPr>
      <w:suppressLineNumbers/>
    </w:pPr>
  </w:style>
  <w:style w:type="paragraph" w:customStyle="1" w:styleId="af5">
    <w:name w:val="Заголовок таблицы"/>
    <w:basedOn w:val="af4"/>
    <w:rsid w:val="004F1240"/>
    <w:pPr>
      <w:jc w:val="center"/>
    </w:pPr>
    <w:rPr>
      <w:b/>
      <w:bCs/>
    </w:rPr>
  </w:style>
  <w:style w:type="paragraph" w:customStyle="1" w:styleId="af6">
    <w:name w:val="Содержимое врезки"/>
    <w:basedOn w:val="ac"/>
    <w:rsid w:val="004F1240"/>
  </w:style>
  <w:style w:type="paragraph" w:customStyle="1" w:styleId="af7">
    <w:name w:val="Стиль"/>
    <w:uiPriority w:val="99"/>
    <w:rsid w:val="002A4C4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No Spacing"/>
    <w:uiPriority w:val="1"/>
    <w:qFormat/>
    <w:rsid w:val="00B708FB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B708FB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header" Target="header15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hyperlink" Target="http://www.ortech.ru/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hyperlink" Target="http://www.Greenzvet.Ru/" TargetMode="External"/><Relationship Id="rId38" Type="http://schemas.openxmlformats.org/officeDocument/2006/relationships/footer" Target="footer14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footer" Target="footer11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yperlink" Target="http://www.greenzvet.ru/pages/" TargetMode="External"/><Relationship Id="rId37" Type="http://schemas.openxmlformats.org/officeDocument/2006/relationships/footer" Target="footer13.xml"/><Relationship Id="rId40" Type="http://schemas.openxmlformats.org/officeDocument/2006/relationships/footer" Target="footer15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footer" Target="footer10.xml"/><Relationship Id="rId36" Type="http://schemas.openxmlformats.org/officeDocument/2006/relationships/header" Target="header14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header" Target="header12.xml"/><Relationship Id="rId35" Type="http://schemas.openxmlformats.org/officeDocument/2006/relationships/header" Target="header1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EB4096-3B5C-4F00-91AD-2B0E3C49A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3432</Words>
  <Characters>19564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примерной программе желтым цветом выделены замечания Министерства образования и науки Российской Федерации, которые были устранены и доработаны, красным цветом выделены темы, которые подлежат изучению только по программе ресурсного центра</vt:lpstr>
    </vt:vector>
  </TitlesOfParts>
  <Company>Организация</Company>
  <LinksUpToDate>false</LinksUpToDate>
  <CharactersWithSpaces>22951</CharactersWithSpaces>
  <SharedDoc>false</SharedDoc>
  <HLinks>
    <vt:vector size="18" baseType="variant">
      <vt:variant>
        <vt:i4>524381</vt:i4>
      </vt:variant>
      <vt:variant>
        <vt:i4>6</vt:i4>
      </vt:variant>
      <vt:variant>
        <vt:i4>0</vt:i4>
      </vt:variant>
      <vt:variant>
        <vt:i4>5</vt:i4>
      </vt:variant>
      <vt:variant>
        <vt:lpwstr>http://www.ortech.ru/</vt:lpwstr>
      </vt:variant>
      <vt:variant>
        <vt:lpwstr/>
      </vt:variant>
      <vt:variant>
        <vt:i4>1572867</vt:i4>
      </vt:variant>
      <vt:variant>
        <vt:i4>3</vt:i4>
      </vt:variant>
      <vt:variant>
        <vt:i4>0</vt:i4>
      </vt:variant>
      <vt:variant>
        <vt:i4>5</vt:i4>
      </vt:variant>
      <vt:variant>
        <vt:lpwstr>http://www.greenzvet.ru/</vt:lpwstr>
      </vt:variant>
      <vt:variant>
        <vt:lpwstr/>
      </vt:variant>
      <vt:variant>
        <vt:i4>3342439</vt:i4>
      </vt:variant>
      <vt:variant>
        <vt:i4>0</vt:i4>
      </vt:variant>
      <vt:variant>
        <vt:i4>0</vt:i4>
      </vt:variant>
      <vt:variant>
        <vt:i4>5</vt:i4>
      </vt:variant>
      <vt:variant>
        <vt:lpwstr>http://www.greenzvet.ru/pages/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примерной программе желтым цветом выделены замечания Министерства образования и науки Российской Федерации, которые были устранены и доработаны, красным цветом выделены темы, которые подлежат изучению только по программе ресурсного центра</dc:title>
  <dc:creator>Customer</dc:creator>
  <cp:lastModifiedBy>СХМ</cp:lastModifiedBy>
  <cp:revision>2</cp:revision>
  <cp:lastPrinted>2011-05-28T17:58:00Z</cp:lastPrinted>
  <dcterms:created xsi:type="dcterms:W3CDTF">2023-04-05T06:56:00Z</dcterms:created>
  <dcterms:modified xsi:type="dcterms:W3CDTF">2023-04-05T06:56:00Z</dcterms:modified>
</cp:coreProperties>
</file>